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063B05"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063B05">
        <w:rPr>
          <w:rFonts w:ascii="Trebuchet MS" w:eastAsia="Calibri" w:hAnsi="Trebuchet MS" w:cs="Times New Roman"/>
          <w:color w:val="0070C0"/>
          <w:sz w:val="22"/>
          <w:szCs w:val="22"/>
        </w:rPr>
        <w:t xml:space="preserve">Pirkimo </w:t>
      </w:r>
      <w:r w:rsidR="00FB526A" w:rsidRPr="00063B05">
        <w:rPr>
          <w:rFonts w:ascii="Trebuchet MS" w:eastAsia="Calibri" w:hAnsi="Trebuchet MS" w:cs="Times New Roman"/>
          <w:color w:val="0070C0"/>
          <w:sz w:val="22"/>
          <w:szCs w:val="22"/>
        </w:rPr>
        <w:t xml:space="preserve">specialiųjų </w:t>
      </w:r>
      <w:r w:rsidRPr="00063B05">
        <w:rPr>
          <w:rFonts w:ascii="Trebuchet MS" w:eastAsia="Calibri" w:hAnsi="Trebuchet MS" w:cs="Times New Roman"/>
          <w:color w:val="0070C0"/>
          <w:sz w:val="22"/>
          <w:szCs w:val="22"/>
        </w:rPr>
        <w:t xml:space="preserve">sąlygų </w:t>
      </w:r>
      <w:r w:rsidR="00A01AE9" w:rsidRPr="00063B05">
        <w:rPr>
          <w:rFonts w:ascii="Trebuchet MS" w:eastAsia="Calibri" w:hAnsi="Trebuchet MS" w:cs="Times New Roman"/>
          <w:color w:val="0070C0"/>
          <w:sz w:val="22"/>
          <w:szCs w:val="22"/>
        </w:rPr>
        <w:t>6</w:t>
      </w:r>
      <w:r w:rsidRPr="00063B05">
        <w:rPr>
          <w:rFonts w:ascii="Trebuchet MS" w:eastAsia="Calibri" w:hAnsi="Trebuchet MS" w:cs="Times New Roman"/>
          <w:color w:val="0070C0"/>
          <w:sz w:val="22"/>
          <w:szCs w:val="22"/>
        </w:rPr>
        <w:t xml:space="preserve"> priedas „Pasiūlymo forma“</w:t>
      </w:r>
      <w:bookmarkEnd w:id="0"/>
      <w:bookmarkEnd w:id="1"/>
      <w:bookmarkEnd w:id="2"/>
      <w:bookmarkEnd w:id="3"/>
      <w:r w:rsidR="00C42D64" w:rsidRPr="00063B05">
        <w:rPr>
          <w:rFonts w:ascii="Trebuchet MS" w:eastAsia="Calibri" w:hAnsi="Trebuchet MS" w:cs="Times New Roman"/>
          <w:color w:val="0070C0"/>
          <w:sz w:val="22"/>
          <w:szCs w:val="22"/>
        </w:rPr>
        <w:t xml:space="preserve"> </w:t>
      </w:r>
    </w:p>
    <w:p w14:paraId="7A10E480" w14:textId="482E974D" w:rsidR="000608EF" w:rsidRPr="00063B05" w:rsidRDefault="000608EF" w:rsidP="00E537D3">
      <w:pPr>
        <w:spacing w:after="0" w:line="240" w:lineRule="auto"/>
        <w:rPr>
          <w:rFonts w:ascii="Trebuchet MS" w:hAnsi="Trebuchet MS" w:cs="Times New Roman"/>
          <w:b/>
          <w:bCs/>
          <w:sz w:val="22"/>
          <w:szCs w:val="22"/>
        </w:rPr>
      </w:pPr>
    </w:p>
    <w:p w14:paraId="3E6F38E5" w14:textId="77777777" w:rsidR="00A6707D" w:rsidRPr="00063B05" w:rsidRDefault="00A6707D" w:rsidP="00E537D3">
      <w:pPr>
        <w:spacing w:after="0" w:line="240" w:lineRule="auto"/>
        <w:rPr>
          <w:rFonts w:ascii="Trebuchet MS" w:hAnsi="Trebuchet MS" w:cs="Times New Roman"/>
          <w:b/>
          <w:bCs/>
          <w:sz w:val="22"/>
          <w:szCs w:val="22"/>
        </w:rPr>
      </w:pPr>
    </w:p>
    <w:p w14:paraId="7850A1B7" w14:textId="58506107" w:rsidR="007F4F75" w:rsidRPr="00063B05" w:rsidRDefault="000608EF" w:rsidP="00E537D3">
      <w:pPr>
        <w:pStyle w:val="Subtitle"/>
        <w:spacing w:after="0" w:line="240" w:lineRule="auto"/>
        <w:jc w:val="center"/>
        <w:rPr>
          <w:rFonts w:ascii="Trebuchet MS" w:hAnsi="Trebuchet MS" w:cs="Times New Roman"/>
          <w:b/>
          <w:bCs/>
          <w:sz w:val="22"/>
          <w:szCs w:val="22"/>
        </w:rPr>
      </w:pPr>
      <w:r w:rsidRPr="00063B05">
        <w:rPr>
          <w:rFonts w:ascii="Trebuchet MS" w:hAnsi="Trebuchet MS" w:cs="Times New Roman"/>
          <w:b/>
          <w:bCs/>
          <w:sz w:val="22"/>
          <w:szCs w:val="22"/>
        </w:rPr>
        <w:t>PASIŪLYMAS</w:t>
      </w:r>
    </w:p>
    <w:p w14:paraId="1EA72914" w14:textId="77777777" w:rsidR="00E537D3" w:rsidRPr="00063B05" w:rsidRDefault="00E537D3" w:rsidP="00E537D3">
      <w:pPr>
        <w:spacing w:after="0" w:line="240" w:lineRule="auto"/>
        <w:rPr>
          <w:rFonts w:ascii="Trebuchet MS" w:hAnsi="Trebuchet MS" w:cs="Times New Roman"/>
          <w:sz w:val="22"/>
          <w:szCs w:val="22"/>
        </w:rPr>
      </w:pPr>
    </w:p>
    <w:p w14:paraId="2C67C454" w14:textId="6C672733" w:rsidR="003B6D7A" w:rsidRPr="00063B05" w:rsidRDefault="00A6707D" w:rsidP="00E537D3">
      <w:pPr>
        <w:spacing w:after="0" w:line="240" w:lineRule="auto"/>
        <w:jc w:val="center"/>
        <w:rPr>
          <w:rFonts w:ascii="Trebuchet MS" w:eastAsia="Times New Roman" w:hAnsi="Trebuchet MS" w:cs="Times New Roman"/>
          <w:sz w:val="22"/>
          <w:szCs w:val="22"/>
          <w:lang w:eastAsia="en-US"/>
        </w:rPr>
      </w:pPr>
      <w:r w:rsidRPr="00063B05">
        <w:rPr>
          <w:rFonts w:ascii="Trebuchet MS" w:hAnsi="Trebuchet MS" w:cs="Times New Roman"/>
          <w:b/>
          <w:bCs/>
          <w:sz w:val="22"/>
          <w:szCs w:val="22"/>
          <w:lang w:eastAsia="en-US"/>
        </w:rPr>
        <w:t xml:space="preserve">DĖL </w:t>
      </w:r>
      <w:r w:rsidR="00902E59" w:rsidRPr="00063B05">
        <w:rPr>
          <w:rFonts w:ascii="Trebuchet MS" w:hAnsi="Trebuchet MS" w:cs="Times New Roman"/>
          <w:b/>
          <w:bCs/>
          <w:sz w:val="22"/>
          <w:szCs w:val="22"/>
          <w:lang w:eastAsia="en-US"/>
        </w:rPr>
        <w:t xml:space="preserve">MOBILIOS ODONTOLOGIJOS </w:t>
      </w:r>
      <w:r w:rsidR="00896F68" w:rsidRPr="00063B05">
        <w:rPr>
          <w:rFonts w:ascii="Trebuchet MS" w:hAnsi="Trebuchet MS" w:cs="Times New Roman"/>
          <w:b/>
          <w:bCs/>
          <w:sz w:val="22"/>
          <w:szCs w:val="22"/>
          <w:lang w:eastAsia="en-US"/>
        </w:rPr>
        <w:t>SISTEMOS</w:t>
      </w:r>
      <w:r w:rsidR="00C53EB5" w:rsidRPr="00063B05">
        <w:rPr>
          <w:rFonts w:ascii="Trebuchet MS" w:hAnsi="Trebuchet MS" w:cs="Times New Roman"/>
          <w:b/>
          <w:bCs/>
          <w:sz w:val="22"/>
          <w:szCs w:val="22"/>
          <w:lang w:eastAsia="en-US"/>
        </w:rPr>
        <w:t xml:space="preserve"> </w:t>
      </w:r>
      <w:r w:rsidRPr="00063B05">
        <w:rPr>
          <w:rFonts w:ascii="Trebuchet MS" w:hAnsi="Trebuchet MS" w:cs="Times New Roman"/>
          <w:b/>
          <w:bCs/>
          <w:sz w:val="22"/>
          <w:szCs w:val="22"/>
          <w:lang w:eastAsia="en-US"/>
        </w:rPr>
        <w:t>PIRKIMO</w:t>
      </w:r>
    </w:p>
    <w:p w14:paraId="75C490A4" w14:textId="77777777" w:rsidR="00BD00CF" w:rsidRPr="00063B05"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063B05" w14:paraId="7DC5E05F" w14:textId="77777777" w:rsidTr="005C006A">
        <w:trPr>
          <w:jc w:val="center"/>
        </w:trPr>
        <w:tc>
          <w:tcPr>
            <w:tcW w:w="2835" w:type="dxa"/>
            <w:tcBorders>
              <w:bottom w:val="single" w:sz="4" w:space="0" w:color="auto"/>
            </w:tcBorders>
          </w:tcPr>
          <w:p w14:paraId="6CF4935A" w14:textId="77777777" w:rsidR="00BD00CF" w:rsidRPr="00063B05" w:rsidRDefault="00BD00CF" w:rsidP="00203725">
            <w:pPr>
              <w:jc w:val="center"/>
              <w:rPr>
                <w:rFonts w:ascii="Trebuchet MS" w:hAnsi="Trebuchet MS" w:cs="Times New Roman"/>
                <w:i/>
                <w:iCs/>
                <w:sz w:val="22"/>
                <w:szCs w:val="22"/>
              </w:rPr>
            </w:pPr>
          </w:p>
        </w:tc>
      </w:tr>
      <w:tr w:rsidR="00A6707D" w:rsidRPr="00063B05" w14:paraId="7721D9AC" w14:textId="77777777" w:rsidTr="005C006A">
        <w:trPr>
          <w:trHeight w:val="116"/>
          <w:jc w:val="center"/>
        </w:trPr>
        <w:tc>
          <w:tcPr>
            <w:tcW w:w="2835" w:type="dxa"/>
            <w:tcBorders>
              <w:top w:val="single" w:sz="4" w:space="0" w:color="auto"/>
            </w:tcBorders>
          </w:tcPr>
          <w:p w14:paraId="2B3DA64E" w14:textId="6974002E" w:rsidR="00BD00CF" w:rsidRPr="00063B05" w:rsidRDefault="00BD00CF" w:rsidP="00203725">
            <w:pPr>
              <w:jc w:val="center"/>
              <w:rPr>
                <w:rFonts w:ascii="Trebuchet MS" w:hAnsi="Trebuchet MS" w:cs="Times New Roman"/>
                <w:i/>
                <w:iCs/>
                <w:sz w:val="22"/>
                <w:szCs w:val="22"/>
                <w:vertAlign w:val="superscript"/>
              </w:rPr>
            </w:pPr>
            <w:r w:rsidRPr="00063B05">
              <w:rPr>
                <w:rFonts w:ascii="Trebuchet MS" w:hAnsi="Trebuchet MS" w:cs="Times New Roman"/>
                <w:i/>
                <w:iCs/>
                <w:sz w:val="22"/>
                <w:szCs w:val="22"/>
                <w:vertAlign w:val="superscript"/>
              </w:rPr>
              <w:t>(data)</w:t>
            </w:r>
          </w:p>
        </w:tc>
      </w:tr>
      <w:tr w:rsidR="00A6707D" w:rsidRPr="00063B05" w14:paraId="2413C72C" w14:textId="77777777" w:rsidTr="005C006A">
        <w:trPr>
          <w:jc w:val="center"/>
        </w:trPr>
        <w:tc>
          <w:tcPr>
            <w:tcW w:w="2835" w:type="dxa"/>
            <w:tcBorders>
              <w:bottom w:val="single" w:sz="4" w:space="0" w:color="auto"/>
            </w:tcBorders>
          </w:tcPr>
          <w:p w14:paraId="68A8856E" w14:textId="77777777" w:rsidR="00BD00CF" w:rsidRPr="00063B05" w:rsidRDefault="00BD00CF" w:rsidP="00203725">
            <w:pPr>
              <w:jc w:val="center"/>
              <w:rPr>
                <w:rFonts w:ascii="Trebuchet MS" w:hAnsi="Trebuchet MS" w:cs="Times New Roman"/>
                <w:i/>
                <w:iCs/>
                <w:sz w:val="22"/>
                <w:szCs w:val="22"/>
              </w:rPr>
            </w:pPr>
          </w:p>
        </w:tc>
      </w:tr>
      <w:tr w:rsidR="00BD00CF" w:rsidRPr="00063B05" w14:paraId="362D8D99" w14:textId="77777777" w:rsidTr="005C006A">
        <w:trPr>
          <w:jc w:val="center"/>
        </w:trPr>
        <w:tc>
          <w:tcPr>
            <w:tcW w:w="2835" w:type="dxa"/>
            <w:tcBorders>
              <w:top w:val="single" w:sz="4" w:space="0" w:color="auto"/>
            </w:tcBorders>
          </w:tcPr>
          <w:p w14:paraId="25CCA047" w14:textId="0BEA2217" w:rsidR="00BD00CF" w:rsidRPr="00063B05" w:rsidRDefault="00BD00CF" w:rsidP="00203725">
            <w:pPr>
              <w:jc w:val="center"/>
              <w:rPr>
                <w:rFonts w:ascii="Trebuchet MS" w:hAnsi="Trebuchet MS" w:cs="Times New Roman"/>
                <w:i/>
                <w:iCs/>
                <w:sz w:val="22"/>
                <w:szCs w:val="22"/>
                <w:vertAlign w:val="superscript"/>
              </w:rPr>
            </w:pPr>
            <w:r w:rsidRPr="00063B05">
              <w:rPr>
                <w:rFonts w:ascii="Trebuchet MS" w:hAnsi="Trebuchet MS" w:cs="Times New Roman"/>
                <w:i/>
                <w:iCs/>
                <w:sz w:val="22"/>
                <w:szCs w:val="22"/>
                <w:vertAlign w:val="superscript"/>
              </w:rPr>
              <w:t>(vieta)</w:t>
            </w:r>
          </w:p>
        </w:tc>
      </w:tr>
    </w:tbl>
    <w:p w14:paraId="55FB01D7" w14:textId="77777777" w:rsidR="00BD00CF" w:rsidRPr="00063B05"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063B05" w14:paraId="481720F5" w14:textId="77777777" w:rsidTr="00FF3C60">
        <w:trPr>
          <w:trHeight w:val="317"/>
        </w:trPr>
        <w:tc>
          <w:tcPr>
            <w:tcW w:w="5524" w:type="dxa"/>
            <w:tcBorders>
              <w:bottom w:val="single" w:sz="4" w:space="0" w:color="auto"/>
            </w:tcBorders>
          </w:tcPr>
          <w:p w14:paraId="735612AB" w14:textId="1BC538E3" w:rsidR="005C006A" w:rsidRPr="00063B05" w:rsidRDefault="005C006A" w:rsidP="005C006A">
            <w:pPr>
              <w:rPr>
                <w:rFonts w:ascii="Trebuchet MS" w:hAnsi="Trebuchet MS" w:cs="Times New Roman"/>
                <w:sz w:val="22"/>
                <w:szCs w:val="22"/>
              </w:rPr>
            </w:pPr>
            <w:r w:rsidRPr="00063B05">
              <w:rPr>
                <w:rFonts w:ascii="Trebuchet MS" w:hAnsi="Trebuchet MS" w:cs="Times New Roman"/>
                <w:sz w:val="22"/>
                <w:szCs w:val="22"/>
                <w:lang w:eastAsia="zh-CN"/>
              </w:rPr>
              <w:t>Viešoji įstaiga Kauno miesto poliklinika</w:t>
            </w:r>
          </w:p>
        </w:tc>
      </w:tr>
      <w:tr w:rsidR="00BD00CF" w:rsidRPr="00063B05" w14:paraId="64D51A73" w14:textId="77777777" w:rsidTr="00BD00CF">
        <w:tc>
          <w:tcPr>
            <w:tcW w:w="5524" w:type="dxa"/>
            <w:tcBorders>
              <w:top w:val="single" w:sz="4" w:space="0" w:color="auto"/>
            </w:tcBorders>
          </w:tcPr>
          <w:p w14:paraId="3A583424" w14:textId="2A570D1E" w:rsidR="00BD00CF" w:rsidRPr="00063B05" w:rsidRDefault="00BD00CF" w:rsidP="00BD00CF">
            <w:pPr>
              <w:rPr>
                <w:rFonts w:ascii="Trebuchet MS" w:hAnsi="Trebuchet MS" w:cs="Times New Roman"/>
                <w:sz w:val="22"/>
                <w:szCs w:val="22"/>
              </w:rPr>
            </w:pPr>
            <w:r w:rsidRPr="00063B05">
              <w:rPr>
                <w:rFonts w:ascii="Trebuchet MS" w:hAnsi="Trebuchet MS" w:cs="Times New Roman"/>
                <w:sz w:val="22"/>
                <w:szCs w:val="22"/>
                <w:vertAlign w:val="superscript"/>
              </w:rPr>
              <w:t>(Adresatas)</w:t>
            </w:r>
          </w:p>
        </w:tc>
      </w:tr>
    </w:tbl>
    <w:p w14:paraId="37B2FEDA" w14:textId="77777777" w:rsidR="000608EF" w:rsidRPr="00063B05" w:rsidRDefault="000608EF" w:rsidP="00E56BA8">
      <w:pPr>
        <w:spacing w:after="0" w:line="240" w:lineRule="auto"/>
        <w:rPr>
          <w:rFonts w:ascii="Trebuchet MS" w:hAnsi="Trebuchet MS" w:cs="Times New Roman"/>
          <w:sz w:val="22"/>
          <w:szCs w:val="22"/>
        </w:rPr>
      </w:pPr>
    </w:p>
    <w:p w14:paraId="250DE79C" w14:textId="513F07C0" w:rsidR="000608EF" w:rsidRPr="00063B05"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063B05">
        <w:rPr>
          <w:rFonts w:ascii="Trebuchet MS" w:hAnsi="Trebuchet MS" w:cs="Times New Roman"/>
          <w:b/>
          <w:bCs/>
          <w:sz w:val="22"/>
          <w:szCs w:val="22"/>
        </w:rPr>
        <w:t>INFORMACIJA APIE TIEKĖJĄ</w:t>
      </w:r>
      <w:bookmarkEnd w:id="4"/>
      <w:r w:rsidR="007F4F75" w:rsidRPr="00063B05">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063B05"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063B05" w:rsidRDefault="00C51079" w:rsidP="00C51079">
            <w:pPr>
              <w:spacing w:after="0" w:line="240" w:lineRule="auto"/>
              <w:rPr>
                <w:rFonts w:ascii="Trebuchet MS" w:hAnsi="Trebuchet MS" w:cs="Times New Roman"/>
                <w:sz w:val="22"/>
                <w:szCs w:val="22"/>
              </w:rPr>
            </w:pPr>
          </w:p>
        </w:tc>
      </w:tr>
    </w:tbl>
    <w:p w14:paraId="7706029E" w14:textId="77777777" w:rsidR="00C51079" w:rsidRPr="00063B05" w:rsidRDefault="00C51079" w:rsidP="00C51079">
      <w:pPr>
        <w:spacing w:after="0" w:line="240" w:lineRule="auto"/>
        <w:rPr>
          <w:rFonts w:ascii="Trebuchet MS" w:hAnsi="Trebuchet MS" w:cs="Times New Roman"/>
          <w:iCs/>
          <w:sz w:val="22"/>
          <w:szCs w:val="22"/>
        </w:rPr>
      </w:pPr>
    </w:p>
    <w:p w14:paraId="22A49E01" w14:textId="5026AEA0" w:rsidR="00C51079" w:rsidRPr="00063B05" w:rsidRDefault="00C51079" w:rsidP="00C51079">
      <w:pPr>
        <w:spacing w:after="0" w:line="240" w:lineRule="auto"/>
        <w:rPr>
          <w:rFonts w:ascii="Trebuchet MS" w:hAnsi="Trebuchet MS" w:cs="Times New Roman"/>
          <w:b/>
          <w:bCs/>
          <w:iCs/>
          <w:sz w:val="22"/>
          <w:szCs w:val="22"/>
        </w:rPr>
      </w:pPr>
      <w:r w:rsidRPr="00063B05">
        <w:rPr>
          <w:rFonts w:ascii="Trebuchet MS" w:hAnsi="Trebuchet MS" w:cs="Times New Roman"/>
          <w:b/>
          <w:bCs/>
          <w:iCs/>
          <w:sz w:val="22"/>
          <w:szCs w:val="22"/>
        </w:rPr>
        <w:t>1.1. Šiuo pasiūlymu pažymime, kad sutinkame su visomis pirkimo sąlygomis, nustatytomis:</w:t>
      </w:r>
    </w:p>
    <w:p w14:paraId="204E4E9A" w14:textId="77777777" w:rsidR="00C51079" w:rsidRPr="00063B05" w:rsidRDefault="00C51079" w:rsidP="00C51079">
      <w:pPr>
        <w:spacing w:after="0" w:line="240" w:lineRule="auto"/>
        <w:rPr>
          <w:rFonts w:ascii="Trebuchet MS" w:hAnsi="Trebuchet MS" w:cs="Times New Roman"/>
          <w:iCs/>
          <w:sz w:val="22"/>
          <w:szCs w:val="22"/>
        </w:rPr>
      </w:pPr>
      <w:r w:rsidRPr="00063B05">
        <w:rPr>
          <w:rFonts w:ascii="Trebuchet MS" w:hAnsi="Trebuchet MS" w:cs="Times New Roman"/>
          <w:iCs/>
          <w:sz w:val="22"/>
          <w:szCs w:val="22"/>
        </w:rPr>
        <w:t>1.1.1. skelbime apie pirkimą;</w:t>
      </w:r>
    </w:p>
    <w:p w14:paraId="772A334C" w14:textId="77777777" w:rsidR="00C51079" w:rsidRPr="00063B05" w:rsidRDefault="00C51079" w:rsidP="00C51079">
      <w:pPr>
        <w:spacing w:after="0" w:line="240" w:lineRule="auto"/>
        <w:rPr>
          <w:rFonts w:ascii="Trebuchet MS" w:hAnsi="Trebuchet MS" w:cs="Times New Roman"/>
          <w:iCs/>
          <w:sz w:val="22"/>
          <w:szCs w:val="22"/>
        </w:rPr>
      </w:pPr>
      <w:r w:rsidRPr="00063B05">
        <w:rPr>
          <w:rFonts w:ascii="Trebuchet MS" w:hAnsi="Trebuchet MS" w:cs="Times New Roman"/>
          <w:iCs/>
          <w:sz w:val="22"/>
          <w:szCs w:val="22"/>
        </w:rPr>
        <w:t>1.1.2. konkurso bendrosiose ir specialiosiose sąlygose (kartu su priedais);</w:t>
      </w:r>
    </w:p>
    <w:p w14:paraId="28FEE425"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1.1.4. kituose CVP IS priemonėmis pateiktuose dokumentuose.</w:t>
      </w:r>
    </w:p>
    <w:p w14:paraId="241169A9"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1.4. Pasiūlymas galioja ne trumpiau nei Pirkimo specialiųjų sąlygų 1 priede „Terminai“ atitinkamame punkte nurodytą terminą, kuris skaičiuojamas nuo paskutinės pasiūlymo pateikimo dienos, šią dieną įskaičiuojant į pasiūlymo galiojimo laikotarpį.</w:t>
      </w:r>
    </w:p>
    <w:p w14:paraId="18F0FC97" w14:textId="40A1D03F"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063B05" w:rsidRDefault="00C51079" w:rsidP="00C51079">
      <w:pPr>
        <w:spacing w:after="0" w:line="240" w:lineRule="auto"/>
        <w:jc w:val="both"/>
        <w:rPr>
          <w:rFonts w:ascii="Trebuchet MS" w:hAnsi="Trebuchet MS" w:cs="Times New Roman"/>
          <w:iCs/>
          <w:sz w:val="22"/>
          <w:szCs w:val="22"/>
        </w:rPr>
      </w:pPr>
    </w:p>
    <w:p w14:paraId="643034F3" w14:textId="4DA560BA" w:rsidR="00C23DFD" w:rsidRPr="00063B05"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063B05">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063B05"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063B05" w:rsidRDefault="00C51079" w:rsidP="00C51079">
      <w:pPr>
        <w:pStyle w:val="ListParagraph"/>
        <w:spacing w:after="0" w:line="240" w:lineRule="auto"/>
        <w:ind w:left="0"/>
        <w:jc w:val="both"/>
        <w:rPr>
          <w:rFonts w:ascii="Trebuchet MS" w:hAnsi="Trebuchet MS" w:cs="Times New Roman"/>
          <w:sz w:val="22"/>
          <w:szCs w:val="22"/>
        </w:rPr>
      </w:pPr>
      <w:r w:rsidRPr="00063B05">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063B05" w14:paraId="10B61A21" w14:textId="77777777" w:rsidTr="008C00D2">
        <w:tc>
          <w:tcPr>
            <w:tcW w:w="553" w:type="dxa"/>
            <w:shd w:val="clear" w:color="auto" w:fill="DEEAF6" w:themeFill="accent5" w:themeFillTint="33"/>
          </w:tcPr>
          <w:p w14:paraId="42F34543" w14:textId="77777777" w:rsidR="003F139A" w:rsidRPr="00063B05" w:rsidRDefault="003F139A" w:rsidP="00E56BA8">
            <w:pPr>
              <w:rPr>
                <w:rFonts w:ascii="Trebuchet MS" w:hAnsi="Trebuchet MS" w:cs="Times New Roman"/>
                <w:b/>
                <w:sz w:val="22"/>
                <w:szCs w:val="22"/>
              </w:rPr>
            </w:pPr>
            <w:r w:rsidRPr="00063B05">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063B05" w:rsidRDefault="00C51079" w:rsidP="00C51079">
            <w:pPr>
              <w:rPr>
                <w:rFonts w:ascii="Trebuchet MS" w:hAnsi="Trebuchet MS" w:cs="Times New Roman"/>
                <w:b/>
                <w:sz w:val="22"/>
                <w:szCs w:val="22"/>
              </w:rPr>
            </w:pPr>
            <w:r w:rsidRPr="00063B05">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063B05" w:rsidRDefault="00C51079" w:rsidP="00E56BA8">
            <w:pPr>
              <w:rPr>
                <w:rFonts w:ascii="Trebuchet MS" w:hAnsi="Trebuchet MS" w:cs="Times New Roman"/>
                <w:b/>
                <w:sz w:val="22"/>
                <w:szCs w:val="22"/>
              </w:rPr>
            </w:pPr>
            <w:r w:rsidRPr="00063B05">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734873EA" w:rsidR="003F139A" w:rsidRPr="00063B05" w:rsidRDefault="00C51079" w:rsidP="00E56BA8">
            <w:pPr>
              <w:rPr>
                <w:rFonts w:ascii="Trebuchet MS" w:hAnsi="Trebuchet MS" w:cs="Times New Roman"/>
                <w:b/>
                <w:sz w:val="22"/>
                <w:szCs w:val="22"/>
              </w:rPr>
            </w:pPr>
            <w:r w:rsidRPr="00063B05">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063B05" w14:paraId="5733A8FF" w14:textId="77777777" w:rsidTr="008C00D2">
        <w:tc>
          <w:tcPr>
            <w:tcW w:w="553" w:type="dxa"/>
          </w:tcPr>
          <w:p w14:paraId="35152F24" w14:textId="77777777" w:rsidR="003F139A" w:rsidRPr="00063B05" w:rsidRDefault="003F139A" w:rsidP="00E56BA8">
            <w:pPr>
              <w:rPr>
                <w:rFonts w:ascii="Trebuchet MS" w:hAnsi="Trebuchet MS" w:cs="Times New Roman"/>
                <w:bCs/>
                <w:sz w:val="22"/>
                <w:szCs w:val="22"/>
              </w:rPr>
            </w:pPr>
            <w:r w:rsidRPr="00063B05">
              <w:rPr>
                <w:rFonts w:ascii="Trebuchet MS" w:hAnsi="Trebuchet MS" w:cs="Times New Roman"/>
                <w:bCs/>
                <w:sz w:val="22"/>
                <w:szCs w:val="22"/>
              </w:rPr>
              <w:t>1.</w:t>
            </w:r>
          </w:p>
        </w:tc>
        <w:tc>
          <w:tcPr>
            <w:tcW w:w="3454" w:type="dxa"/>
          </w:tcPr>
          <w:p w14:paraId="08BE590A" w14:textId="77777777" w:rsidR="003F139A" w:rsidRPr="00063B05" w:rsidRDefault="003F139A" w:rsidP="00E56BA8">
            <w:pPr>
              <w:rPr>
                <w:rFonts w:ascii="Trebuchet MS" w:hAnsi="Trebuchet MS" w:cs="Times New Roman"/>
                <w:bCs/>
                <w:sz w:val="22"/>
                <w:szCs w:val="22"/>
              </w:rPr>
            </w:pPr>
          </w:p>
        </w:tc>
        <w:tc>
          <w:tcPr>
            <w:tcW w:w="4923" w:type="dxa"/>
          </w:tcPr>
          <w:p w14:paraId="16A7F9ED" w14:textId="77777777" w:rsidR="003F139A" w:rsidRPr="00063B05" w:rsidRDefault="003F139A" w:rsidP="00E56BA8">
            <w:pPr>
              <w:rPr>
                <w:rFonts w:ascii="Trebuchet MS" w:hAnsi="Trebuchet MS" w:cs="Times New Roman"/>
                <w:bCs/>
                <w:sz w:val="22"/>
                <w:szCs w:val="22"/>
              </w:rPr>
            </w:pPr>
          </w:p>
        </w:tc>
        <w:tc>
          <w:tcPr>
            <w:tcW w:w="4673" w:type="dxa"/>
          </w:tcPr>
          <w:p w14:paraId="096A89C3" w14:textId="68837838" w:rsidR="003F139A" w:rsidRPr="00063B05" w:rsidRDefault="003F139A" w:rsidP="00E56BA8">
            <w:pPr>
              <w:rPr>
                <w:rFonts w:ascii="Trebuchet MS" w:hAnsi="Trebuchet MS" w:cs="Times New Roman"/>
                <w:bCs/>
                <w:sz w:val="22"/>
                <w:szCs w:val="22"/>
              </w:rPr>
            </w:pPr>
          </w:p>
        </w:tc>
      </w:tr>
      <w:tr w:rsidR="003F139A" w:rsidRPr="00063B05" w14:paraId="28C8069C" w14:textId="77777777" w:rsidTr="008C00D2">
        <w:tc>
          <w:tcPr>
            <w:tcW w:w="553" w:type="dxa"/>
          </w:tcPr>
          <w:p w14:paraId="73E73073" w14:textId="77777777" w:rsidR="003F139A" w:rsidRPr="00063B05" w:rsidRDefault="003F139A" w:rsidP="00E56BA8">
            <w:pPr>
              <w:rPr>
                <w:rFonts w:ascii="Trebuchet MS" w:hAnsi="Trebuchet MS" w:cs="Times New Roman"/>
                <w:bCs/>
                <w:sz w:val="22"/>
                <w:szCs w:val="22"/>
              </w:rPr>
            </w:pPr>
            <w:r w:rsidRPr="00063B05">
              <w:rPr>
                <w:rFonts w:ascii="Trebuchet MS" w:hAnsi="Trebuchet MS" w:cs="Times New Roman"/>
                <w:bCs/>
                <w:sz w:val="22"/>
                <w:szCs w:val="22"/>
              </w:rPr>
              <w:t>2.</w:t>
            </w:r>
          </w:p>
        </w:tc>
        <w:tc>
          <w:tcPr>
            <w:tcW w:w="3454" w:type="dxa"/>
          </w:tcPr>
          <w:p w14:paraId="073AA89D" w14:textId="77777777" w:rsidR="003F139A" w:rsidRPr="00063B05" w:rsidRDefault="003F139A" w:rsidP="00E56BA8">
            <w:pPr>
              <w:rPr>
                <w:rFonts w:ascii="Trebuchet MS" w:hAnsi="Trebuchet MS" w:cs="Times New Roman"/>
                <w:bCs/>
                <w:sz w:val="22"/>
                <w:szCs w:val="22"/>
              </w:rPr>
            </w:pPr>
          </w:p>
        </w:tc>
        <w:tc>
          <w:tcPr>
            <w:tcW w:w="4923" w:type="dxa"/>
          </w:tcPr>
          <w:p w14:paraId="3A00B8A0" w14:textId="77777777" w:rsidR="003F139A" w:rsidRPr="00063B05" w:rsidRDefault="003F139A" w:rsidP="00E56BA8">
            <w:pPr>
              <w:rPr>
                <w:rFonts w:ascii="Trebuchet MS" w:hAnsi="Trebuchet MS" w:cs="Times New Roman"/>
                <w:bCs/>
                <w:sz w:val="22"/>
                <w:szCs w:val="22"/>
              </w:rPr>
            </w:pPr>
          </w:p>
        </w:tc>
        <w:tc>
          <w:tcPr>
            <w:tcW w:w="4673" w:type="dxa"/>
          </w:tcPr>
          <w:p w14:paraId="706333D3" w14:textId="452BBD0F" w:rsidR="003F139A" w:rsidRPr="00063B05" w:rsidRDefault="003F139A" w:rsidP="00E56BA8">
            <w:pPr>
              <w:rPr>
                <w:rFonts w:ascii="Trebuchet MS" w:hAnsi="Trebuchet MS" w:cs="Times New Roman"/>
                <w:bCs/>
                <w:sz w:val="22"/>
                <w:szCs w:val="22"/>
              </w:rPr>
            </w:pPr>
          </w:p>
        </w:tc>
      </w:tr>
    </w:tbl>
    <w:p w14:paraId="078D7D4E" w14:textId="77777777" w:rsidR="00C51079" w:rsidRPr="00063B05" w:rsidRDefault="00C51079" w:rsidP="00C51079">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b/>
          <w:bCs/>
          <w:i/>
          <w:iCs/>
          <w:color w:val="000000" w:themeColor="text1"/>
          <w:sz w:val="22"/>
          <w:szCs w:val="22"/>
        </w:rPr>
        <w:t>Kvazisubtiekėjai</w:t>
      </w:r>
      <w:r w:rsidRPr="00063B05">
        <w:rPr>
          <w:rFonts w:ascii="Trebuchet MS" w:eastAsia="Calibri" w:hAnsi="Trebuchet MS" w:cs="Times New Roman"/>
          <w:i/>
          <w:iCs/>
          <w:color w:val="000000" w:themeColor="text1"/>
          <w:sz w:val="22"/>
          <w:szCs w:val="22"/>
        </w:rPr>
        <w:t xml:space="preserve"> – fiziniai asmenys, kuriuos ketinama įdarbinti pirkimo laimėjimo atveju. </w:t>
      </w:r>
    </w:p>
    <w:p w14:paraId="5A0CC192" w14:textId="77777777" w:rsidR="00C51079" w:rsidRPr="00063B05" w:rsidRDefault="00C51079" w:rsidP="00C51079">
      <w:pPr>
        <w:spacing w:after="0" w:line="240" w:lineRule="auto"/>
        <w:rPr>
          <w:rFonts w:ascii="Trebuchet MS" w:eastAsia="Calibri" w:hAnsi="Trebuchet MS" w:cs="Times New Roman"/>
          <w:b/>
          <w:bCs/>
          <w:i/>
          <w:iCs/>
          <w:color w:val="000000" w:themeColor="text1"/>
          <w:sz w:val="22"/>
          <w:szCs w:val="22"/>
        </w:rPr>
      </w:pPr>
      <w:r w:rsidRPr="00063B05">
        <w:rPr>
          <w:rFonts w:ascii="Trebuchet MS" w:eastAsia="Calibri" w:hAnsi="Trebuchet MS" w:cs="Times New Roman"/>
          <w:b/>
          <w:bCs/>
          <w:i/>
          <w:iCs/>
          <w:color w:val="000000" w:themeColor="text1"/>
          <w:sz w:val="22"/>
          <w:szCs w:val="22"/>
        </w:rPr>
        <w:t>Kartu su pasiūlymu turi būti pateikti ūkio subjektų, kurių pajėgumais remiamasi, užpildyti ir pasirašyti EBVPD.</w:t>
      </w:r>
    </w:p>
    <w:p w14:paraId="366AECA2" w14:textId="77777777" w:rsidR="00C51079" w:rsidRPr="00063B05" w:rsidRDefault="00C51079" w:rsidP="00C51079">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i/>
          <w:iCs/>
          <w:color w:val="000000" w:themeColor="text1"/>
          <w:sz w:val="22"/>
          <w:szCs w:val="22"/>
        </w:rPr>
        <w:t>Nepildyti, jei pasiūlymą teikia ūkio subjektų grupė, veikianti pagal jungtinės veiklos sutartį.</w:t>
      </w:r>
    </w:p>
    <w:p w14:paraId="1CB26A50" w14:textId="3F04E096" w:rsidR="000608EF" w:rsidRPr="00063B05" w:rsidRDefault="00C51079" w:rsidP="00C51079">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i/>
          <w:iCs/>
          <w:color w:val="000000" w:themeColor="text1"/>
          <w:sz w:val="22"/>
          <w:szCs w:val="22"/>
        </w:rPr>
        <w:t>Pirkėjui paprašius, tiekėjas turės pateikti įrodymus, kad, vykdant sutartį, jam bus prieinami lentelėje nurodytų ūkio subjektų pajėgumai.</w:t>
      </w:r>
    </w:p>
    <w:p w14:paraId="72D0C39E" w14:textId="77777777" w:rsidR="00C51079" w:rsidRPr="00063B05"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063B05" w:rsidRDefault="00C51079" w:rsidP="00514732">
      <w:pPr>
        <w:spacing w:after="0" w:line="240" w:lineRule="auto"/>
        <w:jc w:val="both"/>
        <w:rPr>
          <w:rFonts w:ascii="Trebuchet MS" w:eastAsia="Calibri" w:hAnsi="Trebuchet MS" w:cs="Times New Roman"/>
          <w:color w:val="000000" w:themeColor="text1"/>
          <w:sz w:val="22"/>
          <w:szCs w:val="22"/>
        </w:rPr>
      </w:pPr>
      <w:r w:rsidRPr="00063B05">
        <w:rPr>
          <w:rFonts w:ascii="Trebuchet MS" w:eastAsia="Calibri" w:hAnsi="Trebuchet MS" w:cs="Times New Roman"/>
          <w:color w:val="000000" w:themeColor="text1"/>
          <w:sz w:val="22"/>
          <w:szCs w:val="22"/>
        </w:rPr>
        <w:t>2.2. Lentelėje nurodomi subtiekėjai, kurie pasitelkiami sutarties vykdymui</w:t>
      </w:r>
      <w:r w:rsidRPr="00063B05">
        <w:rPr>
          <w:rFonts w:ascii="Trebuchet MS" w:eastAsia="Calibri" w:hAnsi="Trebuchet MS" w:cs="Times New Roman"/>
          <w:i/>
          <w:iCs/>
          <w:color w:val="000000" w:themeColor="text1"/>
          <w:sz w:val="22"/>
          <w:szCs w:val="22"/>
        </w:rPr>
        <w:t xml:space="preserve"> </w:t>
      </w:r>
      <w:r w:rsidRPr="00063B05">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063B05" w14:paraId="08E7300A" w14:textId="77777777" w:rsidTr="008C00D2">
        <w:tc>
          <w:tcPr>
            <w:tcW w:w="553" w:type="dxa"/>
            <w:shd w:val="clear" w:color="auto" w:fill="DEEAF6" w:themeFill="accent5" w:themeFillTint="33"/>
          </w:tcPr>
          <w:p w14:paraId="7468401A" w14:textId="77777777" w:rsidR="000608EF" w:rsidRPr="00063B05" w:rsidRDefault="000608EF" w:rsidP="00E56BA8">
            <w:pPr>
              <w:rPr>
                <w:rFonts w:ascii="Trebuchet MS" w:hAnsi="Trebuchet MS" w:cs="Times New Roman"/>
                <w:b/>
                <w:sz w:val="22"/>
                <w:szCs w:val="22"/>
              </w:rPr>
            </w:pPr>
            <w:r w:rsidRPr="00063B05">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063B05" w:rsidRDefault="000608EF" w:rsidP="00E56BA8">
            <w:pPr>
              <w:rPr>
                <w:rFonts w:ascii="Trebuchet MS" w:hAnsi="Trebuchet MS" w:cs="Times New Roman"/>
                <w:b/>
                <w:sz w:val="22"/>
                <w:szCs w:val="22"/>
              </w:rPr>
            </w:pPr>
            <w:r w:rsidRPr="00063B05">
              <w:rPr>
                <w:rFonts w:ascii="Trebuchet MS" w:hAnsi="Trebuchet MS" w:cs="Times New Roman"/>
                <w:b/>
                <w:sz w:val="22"/>
                <w:szCs w:val="22"/>
              </w:rPr>
              <w:t>Sub</w:t>
            </w:r>
            <w:r w:rsidR="003F139A" w:rsidRPr="00063B05">
              <w:rPr>
                <w:rFonts w:ascii="Trebuchet MS" w:hAnsi="Trebuchet MS" w:cs="Times New Roman"/>
                <w:b/>
                <w:sz w:val="22"/>
                <w:szCs w:val="22"/>
              </w:rPr>
              <w:t>tiekėjo</w:t>
            </w:r>
            <w:r w:rsidRPr="00063B05">
              <w:rPr>
                <w:rFonts w:ascii="Trebuchet MS" w:hAnsi="Trebuchet MS" w:cs="Times New Roman"/>
                <w:b/>
                <w:sz w:val="22"/>
                <w:szCs w:val="22"/>
              </w:rPr>
              <w:t xml:space="preserve"> pavadinimas</w:t>
            </w:r>
            <w:r w:rsidR="003F139A" w:rsidRPr="00063B05">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063B05" w:rsidRDefault="00C51079" w:rsidP="00C51079">
            <w:pPr>
              <w:jc w:val="both"/>
              <w:rPr>
                <w:rFonts w:ascii="Trebuchet MS" w:hAnsi="Trebuchet MS" w:cs="Times New Roman"/>
                <w:b/>
                <w:sz w:val="22"/>
                <w:szCs w:val="22"/>
              </w:rPr>
            </w:pPr>
            <w:r w:rsidRPr="00063B05">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063B05" w14:paraId="06C5500E" w14:textId="77777777" w:rsidTr="008C00D2">
        <w:tc>
          <w:tcPr>
            <w:tcW w:w="553" w:type="dxa"/>
          </w:tcPr>
          <w:p w14:paraId="282AB0BF" w14:textId="77777777" w:rsidR="000608EF" w:rsidRPr="00063B05" w:rsidRDefault="000608EF" w:rsidP="00762FA8">
            <w:pPr>
              <w:jc w:val="both"/>
              <w:rPr>
                <w:rFonts w:ascii="Trebuchet MS" w:hAnsi="Trebuchet MS" w:cs="Times New Roman"/>
                <w:bCs/>
                <w:sz w:val="22"/>
                <w:szCs w:val="22"/>
              </w:rPr>
            </w:pPr>
            <w:r w:rsidRPr="00063B05">
              <w:rPr>
                <w:rFonts w:ascii="Trebuchet MS" w:hAnsi="Trebuchet MS" w:cs="Times New Roman"/>
                <w:bCs/>
                <w:sz w:val="22"/>
                <w:szCs w:val="22"/>
              </w:rPr>
              <w:t>1.</w:t>
            </w:r>
          </w:p>
        </w:tc>
        <w:tc>
          <w:tcPr>
            <w:tcW w:w="4980" w:type="dxa"/>
          </w:tcPr>
          <w:p w14:paraId="08CB634F" w14:textId="77777777" w:rsidR="000608EF" w:rsidRPr="00063B05" w:rsidRDefault="000608EF" w:rsidP="00E56BA8">
            <w:pPr>
              <w:rPr>
                <w:rFonts w:ascii="Trebuchet MS" w:hAnsi="Trebuchet MS" w:cs="Times New Roman"/>
                <w:bCs/>
                <w:sz w:val="22"/>
                <w:szCs w:val="22"/>
              </w:rPr>
            </w:pPr>
          </w:p>
        </w:tc>
        <w:tc>
          <w:tcPr>
            <w:tcW w:w="8070" w:type="dxa"/>
          </w:tcPr>
          <w:p w14:paraId="7DAD91F5" w14:textId="77777777" w:rsidR="000608EF" w:rsidRPr="00063B05" w:rsidRDefault="000608EF" w:rsidP="00E56BA8">
            <w:pPr>
              <w:rPr>
                <w:rFonts w:ascii="Trebuchet MS" w:hAnsi="Trebuchet MS" w:cs="Times New Roman"/>
                <w:bCs/>
                <w:sz w:val="22"/>
                <w:szCs w:val="22"/>
              </w:rPr>
            </w:pPr>
          </w:p>
        </w:tc>
      </w:tr>
      <w:tr w:rsidR="000608EF" w:rsidRPr="00063B05" w14:paraId="3B82C31D" w14:textId="77777777" w:rsidTr="008C00D2">
        <w:tc>
          <w:tcPr>
            <w:tcW w:w="553" w:type="dxa"/>
          </w:tcPr>
          <w:p w14:paraId="5A9CD9DD" w14:textId="77777777" w:rsidR="000608EF" w:rsidRPr="00063B05" w:rsidRDefault="000608EF" w:rsidP="00E56BA8">
            <w:pPr>
              <w:rPr>
                <w:rFonts w:ascii="Trebuchet MS" w:hAnsi="Trebuchet MS" w:cs="Times New Roman"/>
                <w:bCs/>
                <w:sz w:val="22"/>
                <w:szCs w:val="22"/>
              </w:rPr>
            </w:pPr>
            <w:r w:rsidRPr="00063B05">
              <w:rPr>
                <w:rFonts w:ascii="Trebuchet MS" w:hAnsi="Trebuchet MS" w:cs="Times New Roman"/>
                <w:bCs/>
                <w:sz w:val="22"/>
                <w:szCs w:val="22"/>
              </w:rPr>
              <w:t>2.</w:t>
            </w:r>
          </w:p>
        </w:tc>
        <w:tc>
          <w:tcPr>
            <w:tcW w:w="4980" w:type="dxa"/>
          </w:tcPr>
          <w:p w14:paraId="4E5ED6A4" w14:textId="77777777" w:rsidR="000608EF" w:rsidRPr="00063B05" w:rsidRDefault="000608EF" w:rsidP="00E56BA8">
            <w:pPr>
              <w:rPr>
                <w:rFonts w:ascii="Trebuchet MS" w:hAnsi="Trebuchet MS" w:cs="Times New Roman"/>
                <w:bCs/>
                <w:sz w:val="22"/>
                <w:szCs w:val="22"/>
              </w:rPr>
            </w:pPr>
          </w:p>
        </w:tc>
        <w:tc>
          <w:tcPr>
            <w:tcW w:w="8070" w:type="dxa"/>
          </w:tcPr>
          <w:p w14:paraId="275D25E0" w14:textId="77777777" w:rsidR="000608EF" w:rsidRPr="00063B05" w:rsidRDefault="000608EF" w:rsidP="00E56BA8">
            <w:pPr>
              <w:rPr>
                <w:rFonts w:ascii="Trebuchet MS" w:hAnsi="Trebuchet MS" w:cs="Times New Roman"/>
                <w:bCs/>
                <w:sz w:val="22"/>
                <w:szCs w:val="22"/>
              </w:rPr>
            </w:pPr>
          </w:p>
        </w:tc>
      </w:tr>
    </w:tbl>
    <w:p w14:paraId="52673C22" w14:textId="77777777" w:rsidR="00C51079" w:rsidRPr="00063B05" w:rsidRDefault="00C51079" w:rsidP="00C51079">
      <w:pPr>
        <w:spacing w:after="0" w:line="240" w:lineRule="auto"/>
        <w:rPr>
          <w:rFonts w:ascii="Trebuchet MS" w:hAnsi="Trebuchet MS" w:cs="Times New Roman"/>
          <w:i/>
          <w:iCs/>
          <w:sz w:val="22"/>
          <w:szCs w:val="22"/>
        </w:rPr>
      </w:pPr>
      <w:r w:rsidRPr="00063B05">
        <w:rPr>
          <w:rFonts w:ascii="Trebuchet MS" w:hAnsi="Trebuchet MS" w:cs="Times New Roman"/>
          <w:i/>
          <w:iCs/>
          <w:sz w:val="22"/>
          <w:szCs w:val="22"/>
        </w:rPr>
        <w:t>Nepildyti, jei pasiūlymą teikia ūkio subjektų grupė, veikianti pagal jungtinės veiklos sutartį.</w:t>
      </w:r>
    </w:p>
    <w:p w14:paraId="218C942D" w14:textId="152E16BD" w:rsidR="00C51079" w:rsidRPr="00063B05" w:rsidRDefault="00C51079" w:rsidP="00C51079">
      <w:pPr>
        <w:spacing w:after="0" w:line="240" w:lineRule="auto"/>
        <w:rPr>
          <w:rFonts w:ascii="Trebuchet MS" w:hAnsi="Trebuchet MS" w:cs="Times New Roman"/>
          <w:i/>
          <w:iCs/>
          <w:sz w:val="22"/>
          <w:szCs w:val="22"/>
        </w:rPr>
      </w:pPr>
      <w:r w:rsidRPr="00063B05">
        <w:rPr>
          <w:rFonts w:ascii="Trebuchet MS" w:hAnsi="Trebuchet MS" w:cs="Times New Roman"/>
          <w:i/>
          <w:iCs/>
          <w:sz w:val="22"/>
          <w:szCs w:val="22"/>
        </w:rPr>
        <w:t>Pirkėjui paprašius, tiekėjas turės pateikti įrodymus, kad, vykdant sutartį, jam bus prieinami lentelėje nurodytų Ūkio subjektų pajėgumai.</w:t>
      </w:r>
    </w:p>
    <w:p w14:paraId="7B4ED729" w14:textId="77777777" w:rsidR="00C51079" w:rsidRPr="00063B05" w:rsidRDefault="00C51079" w:rsidP="00C51079">
      <w:pPr>
        <w:spacing w:after="0" w:line="240" w:lineRule="auto"/>
        <w:rPr>
          <w:rFonts w:ascii="Trebuchet MS" w:hAnsi="Trebuchet MS" w:cs="Times New Roman"/>
          <w:sz w:val="22"/>
          <w:szCs w:val="22"/>
        </w:rPr>
      </w:pPr>
    </w:p>
    <w:p w14:paraId="75CAAA43" w14:textId="6D1E0137" w:rsidR="000608EF" w:rsidRPr="00063B05"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063B05">
        <w:rPr>
          <w:rFonts w:ascii="Trebuchet MS" w:hAnsi="Trebuchet MS" w:cs="Times New Roman"/>
          <w:b/>
          <w:bCs/>
          <w:sz w:val="22"/>
          <w:szCs w:val="22"/>
        </w:rPr>
        <w:t>PASIŪLYMO KAINA</w:t>
      </w:r>
    </w:p>
    <w:p w14:paraId="444CD8B3" w14:textId="77777777" w:rsidR="00C51079" w:rsidRPr="00063B05"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063B05"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063B05">
        <w:rPr>
          <w:rFonts w:ascii="Trebuchet MS" w:eastAsiaTheme="minorHAnsi" w:hAnsi="Trebuchet MS" w:cs="Times New Roman"/>
          <w:bCs/>
          <w:iCs/>
          <w:sz w:val="22"/>
          <w:szCs w:val="22"/>
        </w:rPr>
        <w:t>Pasiūlyme kaina nurodom</w:t>
      </w:r>
      <w:r w:rsidR="005C006A" w:rsidRPr="00063B05">
        <w:rPr>
          <w:rFonts w:ascii="Trebuchet MS" w:eastAsiaTheme="minorHAnsi" w:hAnsi="Trebuchet MS" w:cs="Times New Roman"/>
          <w:bCs/>
          <w:iCs/>
          <w:sz w:val="22"/>
          <w:szCs w:val="22"/>
        </w:rPr>
        <w:t>a</w:t>
      </w:r>
      <w:r w:rsidRPr="00063B05">
        <w:rPr>
          <w:rFonts w:ascii="Trebuchet MS" w:eastAsiaTheme="minorHAnsi" w:hAnsi="Trebuchet MS" w:cs="Times New Roman"/>
          <w:bCs/>
          <w:iCs/>
          <w:sz w:val="22"/>
          <w:szCs w:val="22"/>
        </w:rPr>
        <w:t xml:space="preserve"> eurais</w:t>
      </w:r>
      <w:r w:rsidR="00C51079" w:rsidRPr="00063B05">
        <w:rPr>
          <w:rFonts w:ascii="Trebuchet MS" w:eastAsiaTheme="minorHAnsi" w:hAnsi="Trebuchet MS" w:cs="Times New Roman"/>
          <w:bCs/>
          <w:iCs/>
          <w:sz w:val="22"/>
          <w:szCs w:val="22"/>
        </w:rPr>
        <w:t xml:space="preserve">, užpildant </w:t>
      </w:r>
      <w:r w:rsidR="00C51079" w:rsidRPr="00063B05">
        <w:rPr>
          <w:rFonts w:ascii="Trebuchet MS" w:eastAsiaTheme="minorHAnsi" w:hAnsi="Trebuchet MS" w:cs="Times New Roman"/>
          <w:b/>
          <w:iCs/>
          <w:sz w:val="22"/>
          <w:szCs w:val="22"/>
        </w:rPr>
        <w:t>pateiktą lentelę</w:t>
      </w:r>
      <w:r w:rsidRPr="00063B05">
        <w:rPr>
          <w:rFonts w:ascii="Trebuchet MS" w:eastAsia="Calibri" w:hAnsi="Trebuchet MS" w:cs="Times New Roman"/>
          <w:sz w:val="22"/>
          <w:szCs w:val="22"/>
        </w:rPr>
        <w:t>.</w:t>
      </w:r>
      <w:r w:rsidRPr="00063B05">
        <w:rPr>
          <w:rFonts w:ascii="Trebuchet MS" w:eastAsiaTheme="minorHAnsi" w:hAnsi="Trebuchet MS" w:cs="Times New Roman"/>
          <w:bCs/>
          <w:iCs/>
          <w:sz w:val="22"/>
          <w:szCs w:val="22"/>
        </w:rPr>
        <w:t xml:space="preserve"> </w:t>
      </w:r>
      <w:r w:rsidR="00C51079" w:rsidRPr="00063B05">
        <w:rPr>
          <w:rFonts w:ascii="Trebuchet MS" w:eastAsiaTheme="minorHAnsi" w:hAnsi="Trebuchet MS" w:cs="Times New Roman"/>
          <w:bCs/>
          <w:iCs/>
          <w:sz w:val="22"/>
          <w:szCs w:val="22"/>
        </w:rPr>
        <w:t xml:space="preserve">Tiekėjas turi pateikti pasiūlymą visai lentelėje nurodytai apimčiai, nestambinant jos plačiau ar neskaidant jos smulkiau. </w:t>
      </w:r>
      <w:r w:rsidRPr="00063B05">
        <w:rPr>
          <w:rFonts w:ascii="Trebuchet MS" w:eastAsiaTheme="minorHAnsi" w:hAnsi="Trebuchet MS" w:cs="Times New Roman"/>
          <w:bCs/>
          <w:iCs/>
          <w:sz w:val="22"/>
          <w:szCs w:val="22"/>
        </w:rPr>
        <w:t xml:space="preserve">Jeigu pasiūlymuose kainos nurodytos užsienio valiuta, jos turės būti perskaičiuojamos į eurus </w:t>
      </w:r>
      <w:r w:rsidRPr="00063B05">
        <w:rPr>
          <w:rFonts w:ascii="Trebuchet MS" w:hAnsi="Trebuchet MS" w:cs="Times New Roman"/>
          <w:sz w:val="22"/>
          <w:szCs w:val="22"/>
        </w:rPr>
        <w:t xml:space="preserve">pagal Europos Centrinio Banko skelbiamą orientacinį euro ir užsienio valiutų santykį, o tais atvejais, kai orientacinio euro ir užsienio </w:t>
      </w:r>
      <w:r w:rsidRPr="00063B05">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063B05">
        <w:rPr>
          <w:rFonts w:ascii="Trebuchet MS" w:eastAsiaTheme="minorHAnsi" w:hAnsi="Trebuchet MS" w:cs="Times New Roman"/>
          <w:bCs/>
          <w:iCs/>
          <w:sz w:val="22"/>
          <w:szCs w:val="22"/>
        </w:rPr>
        <w:t>.</w:t>
      </w:r>
    </w:p>
    <w:p w14:paraId="6AA93495" w14:textId="72FB7FB6" w:rsidR="003B7634" w:rsidRPr="00063B05"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063B05">
        <w:rPr>
          <w:rFonts w:ascii="Trebuchet MS" w:eastAsiaTheme="minorHAnsi" w:hAnsi="Trebuchet MS" w:cs="Times New Roman"/>
          <w:bCs/>
          <w:iCs/>
          <w:sz w:val="22"/>
          <w:szCs w:val="22"/>
        </w:rPr>
        <w:t xml:space="preserve">Apskaičiuojant </w:t>
      </w:r>
      <w:r w:rsidR="0018531C">
        <w:rPr>
          <w:rFonts w:ascii="Trebuchet MS" w:eastAsiaTheme="minorHAnsi" w:hAnsi="Trebuchet MS" w:cs="Times New Roman"/>
          <w:bCs/>
          <w:iCs/>
          <w:sz w:val="22"/>
          <w:szCs w:val="22"/>
        </w:rPr>
        <w:t xml:space="preserve">pasiūlymo </w:t>
      </w:r>
      <w:r w:rsidRPr="00063B05">
        <w:rPr>
          <w:rFonts w:ascii="Trebuchet MS" w:eastAsiaTheme="minorHAnsi" w:hAnsi="Trebuchet MS" w:cs="Times New Roman"/>
          <w:bCs/>
          <w:iCs/>
          <w:sz w:val="22"/>
          <w:szCs w:val="22"/>
        </w:rPr>
        <w:t xml:space="preserve">kainą, turi būti atsižvelgta į visą pirkimo dokumentuose nurodytą pirkimo objekto apimtį ir reikalavimus, </w:t>
      </w:r>
      <w:r w:rsidR="009C621B" w:rsidRPr="00063B05">
        <w:rPr>
          <w:rFonts w:ascii="Trebuchet MS" w:eastAsiaTheme="minorHAnsi" w:hAnsi="Trebuchet MS" w:cs="Times New Roman"/>
          <w:bCs/>
          <w:iCs/>
          <w:sz w:val="22"/>
          <w:szCs w:val="22"/>
        </w:rPr>
        <w:t>kainos</w:t>
      </w:r>
      <w:r w:rsidRPr="00063B05">
        <w:rPr>
          <w:rFonts w:ascii="Trebuchet MS" w:eastAsiaTheme="minorHAnsi" w:hAnsi="Trebuchet MS" w:cs="Times New Roman"/>
          <w:bCs/>
          <w:iCs/>
          <w:sz w:val="22"/>
          <w:szCs w:val="22"/>
        </w:rPr>
        <w:t xml:space="preserve"> sudėtines dalis ir pan</w:t>
      </w:r>
      <w:r w:rsidR="003B7634" w:rsidRPr="00063B05">
        <w:rPr>
          <w:rFonts w:ascii="Trebuchet MS" w:eastAsiaTheme="minorHAnsi" w:hAnsi="Trebuchet MS" w:cs="Times New Roman"/>
          <w:bCs/>
          <w:iCs/>
          <w:sz w:val="22"/>
          <w:szCs w:val="22"/>
        </w:rPr>
        <w:t xml:space="preserve">. </w:t>
      </w:r>
      <w:r w:rsidR="0005295E" w:rsidRPr="00063B05">
        <w:rPr>
          <w:rFonts w:ascii="Trebuchet MS" w:eastAsiaTheme="minorHAnsi" w:hAnsi="Trebuchet MS" w:cs="Times New Roman"/>
          <w:bCs/>
          <w:iCs/>
          <w:sz w:val="22"/>
          <w:szCs w:val="22"/>
        </w:rPr>
        <w:t xml:space="preserve">PVM nurodomas atskirai. </w:t>
      </w:r>
      <w:r w:rsidRPr="00063B05">
        <w:rPr>
          <w:rFonts w:ascii="Trebuchet MS" w:hAnsi="Trebuchet MS" w:cs="Times New Roman"/>
          <w:bCs/>
          <w:sz w:val="22"/>
          <w:szCs w:val="22"/>
        </w:rPr>
        <w:t xml:space="preserve">Jei tiekėjas yra ne PVM mokėtojas, turi apie tai nurodyti pasiūlyme, nurodant </w:t>
      </w:r>
      <w:r w:rsidR="002E259F" w:rsidRPr="00063B05">
        <w:rPr>
          <w:rFonts w:ascii="Trebuchet MS" w:hAnsi="Trebuchet MS" w:cs="Times New Roman"/>
          <w:bCs/>
          <w:sz w:val="22"/>
          <w:szCs w:val="22"/>
        </w:rPr>
        <w:t>teisinį</w:t>
      </w:r>
      <w:r w:rsidRPr="00063B05">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063B05">
        <w:rPr>
          <w:rFonts w:ascii="Trebuchet MS" w:eastAsiaTheme="minorHAnsi" w:hAnsi="Trebuchet MS" w:cs="Times New Roman"/>
          <w:bCs/>
          <w:iCs/>
          <w:sz w:val="22"/>
          <w:szCs w:val="22"/>
        </w:rPr>
        <w:t xml:space="preserve">kainos </w:t>
      </w:r>
      <w:r w:rsidRPr="00063B05">
        <w:rPr>
          <w:rFonts w:ascii="Trebuchet MS" w:hAnsi="Trebuchet MS" w:cs="Times New Roman"/>
          <w:bCs/>
          <w:sz w:val="22"/>
          <w:szCs w:val="22"/>
        </w:rPr>
        <w:t xml:space="preserve">bus vertinamos ir lyginamos </w:t>
      </w:r>
      <w:r w:rsidR="006428F6" w:rsidRPr="00063B05">
        <w:rPr>
          <w:rFonts w:ascii="Trebuchet MS" w:hAnsi="Trebuchet MS" w:cs="Times New Roman"/>
          <w:bCs/>
          <w:sz w:val="22"/>
          <w:szCs w:val="22"/>
        </w:rPr>
        <w:t>be</w:t>
      </w:r>
      <w:r w:rsidRPr="00063B05">
        <w:rPr>
          <w:rFonts w:ascii="Trebuchet MS" w:hAnsi="Trebuchet MS" w:cs="Times New Roman"/>
          <w:bCs/>
          <w:sz w:val="22"/>
          <w:szCs w:val="22"/>
        </w:rPr>
        <w:t xml:space="preserve"> PVM.</w:t>
      </w:r>
      <w:r w:rsidR="003B7634" w:rsidRPr="00063B05">
        <w:rPr>
          <w:rFonts w:ascii="Trebuchet MS" w:eastAsia="Calibri" w:hAnsi="Trebuchet MS" w:cs="Times New Roman"/>
          <w:sz w:val="22"/>
          <w:szCs w:val="22"/>
        </w:rPr>
        <w:t xml:space="preserve"> Į pasiūlymo </w:t>
      </w:r>
      <w:r w:rsidR="003B7634" w:rsidRPr="00063B05">
        <w:rPr>
          <w:rFonts w:ascii="Trebuchet MS" w:eastAsiaTheme="minorHAnsi" w:hAnsi="Trebuchet MS" w:cs="Times New Roman"/>
          <w:bCs/>
          <w:iCs/>
          <w:sz w:val="22"/>
          <w:szCs w:val="22"/>
        </w:rPr>
        <w:t xml:space="preserve">kainą privalo būti </w:t>
      </w:r>
      <w:r w:rsidR="003B7634" w:rsidRPr="00063B05">
        <w:rPr>
          <w:rFonts w:ascii="Trebuchet MS" w:eastAsia="Arial Unicode MS" w:hAnsi="Trebuchet MS" w:cs="Times New Roman"/>
          <w:sz w:val="22"/>
          <w:szCs w:val="22"/>
        </w:rPr>
        <w:t>įskaičiuoti visi mokesčiai bei visos</w:t>
      </w:r>
      <w:r w:rsidR="003B7634" w:rsidRPr="00063B05">
        <w:rPr>
          <w:rFonts w:ascii="Trebuchet MS" w:hAnsi="Trebuchet MS" w:cs="Times New Roman"/>
          <w:b/>
          <w:sz w:val="22"/>
          <w:szCs w:val="22"/>
        </w:rPr>
        <w:t xml:space="preserve"> </w:t>
      </w:r>
      <w:r w:rsidR="003B7634" w:rsidRPr="00063B05">
        <w:rPr>
          <w:rFonts w:ascii="Trebuchet MS" w:hAnsi="Trebuchet MS" w:cs="Times New Roman"/>
          <w:sz w:val="22"/>
          <w:szCs w:val="22"/>
        </w:rPr>
        <w:t>kitos Tiekėjo patirtos ir (ar) galimos patirti tiesioginės ir netiesioginės išlaidos ir mokesčiai</w:t>
      </w:r>
      <w:r w:rsidR="003B7634" w:rsidRPr="00063B05">
        <w:rPr>
          <w:rFonts w:ascii="Trebuchet MS" w:eastAsia="Arial Unicode MS" w:hAnsi="Trebuchet MS" w:cs="Times New Roman"/>
          <w:sz w:val="22"/>
          <w:szCs w:val="22"/>
        </w:rPr>
        <w:t xml:space="preserve">, susiję su </w:t>
      </w:r>
      <w:r w:rsidR="00945C66" w:rsidRPr="00063B05">
        <w:rPr>
          <w:rFonts w:ascii="Trebuchet MS" w:eastAsia="Arial Unicode MS" w:hAnsi="Trebuchet MS" w:cs="Times New Roman"/>
          <w:sz w:val="22"/>
          <w:szCs w:val="22"/>
        </w:rPr>
        <w:t>sutartinių įsipareigojimų vykdymu</w:t>
      </w:r>
      <w:r w:rsidR="003B7634" w:rsidRPr="00063B05">
        <w:rPr>
          <w:rFonts w:ascii="Trebuchet MS" w:eastAsia="Arial Unicode MS" w:hAnsi="Trebuchet MS" w:cs="Times New Roman"/>
          <w:sz w:val="22"/>
          <w:szCs w:val="22"/>
        </w:rPr>
        <w:t>,</w:t>
      </w:r>
      <w:r w:rsidR="003B7634" w:rsidRPr="00063B05">
        <w:rPr>
          <w:rFonts w:ascii="Trebuchet MS" w:hAnsi="Trebuchet MS" w:cs="Times New Roman"/>
          <w:color w:val="000000"/>
          <w:sz w:val="22"/>
          <w:szCs w:val="22"/>
        </w:rPr>
        <w:t xml:space="preserve"> įskaitant, bet neapsiribojant (išskyrus tuos atvejus, kai pirkimo </w:t>
      </w:r>
      <w:r w:rsidR="003B7634" w:rsidRPr="00063B05">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0C6E81"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transportavimo išlaidas;</w:t>
      </w:r>
    </w:p>
    <w:p w14:paraId="76324FDE" w14:textId="77777777" w:rsidR="0055747F" w:rsidRPr="000C6E81"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visas su dokumentų, kurių reikalauja Pirkėjas, rengimu ir pateikimu susijusias išlaidas;</w:t>
      </w:r>
    </w:p>
    <w:p w14:paraId="032EEAAB" w14:textId="69F27543" w:rsidR="0055747F" w:rsidRPr="000C6E81"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pristatytų Prekių surinkimo vietoje;</w:t>
      </w:r>
    </w:p>
    <w:p w14:paraId="5FF12C27" w14:textId="77777777" w:rsidR="0055747F" w:rsidRPr="000C6E81"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naudojimo ir priežiūros instrukcijų, numatytų Techninėje specifikacijoje, pateikimo išlaidas;</w:t>
      </w:r>
    </w:p>
    <w:p w14:paraId="6FD0153A" w14:textId="77777777" w:rsidR="0055747F" w:rsidRPr="00063B05"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elektroninių sąskaitų teikimo išlaidos</w:t>
      </w:r>
      <w:r w:rsidRPr="00063B05">
        <w:rPr>
          <w:rFonts w:ascii="Trebuchet MS" w:hAnsi="Trebuchet MS" w:cs="Times New Roman"/>
          <w:sz w:val="22"/>
          <w:szCs w:val="22"/>
        </w:rPr>
        <w:t>;</w:t>
      </w:r>
    </w:p>
    <w:p w14:paraId="1CCB5619" w14:textId="06754C35" w:rsidR="0055747F" w:rsidRPr="00063B05"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063B05">
        <w:rPr>
          <w:rFonts w:ascii="Trebuchet MS" w:hAnsi="Trebuchet MS" w:cs="Times New Roman"/>
          <w:sz w:val="22"/>
          <w:szCs w:val="22"/>
        </w:rPr>
        <w:t>garantinės ir techninės priežiūros išlaidos</w:t>
      </w:r>
      <w:r w:rsidR="00F726E5">
        <w:rPr>
          <w:rStyle w:val="CommentReference"/>
          <w:rFonts w:ascii="Trebuchet MS" w:hAnsi="Trebuchet MS"/>
          <w:sz w:val="22"/>
          <w:szCs w:val="22"/>
        </w:rPr>
        <w:t>.</w:t>
      </w:r>
    </w:p>
    <w:p w14:paraId="4F0742C3" w14:textId="650AF6DF" w:rsidR="00185997" w:rsidRPr="00063B05"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63B05"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63B05" w:rsidRDefault="007D45B7"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b/>
                <w:bCs/>
                <w:kern w:val="1"/>
                <w:sz w:val="22"/>
                <w:szCs w:val="22"/>
                <w:lang w:eastAsia="zh-CN" w:bidi="hi-IN"/>
              </w:rPr>
              <w:t xml:space="preserve">Eil. </w:t>
            </w:r>
            <w:r w:rsidR="00867DDC" w:rsidRPr="00063B05">
              <w:rPr>
                <w:rFonts w:ascii="Trebuchet MS" w:eastAsia="SimSun" w:hAnsi="Trebuchet MS" w:cs="Times New Roman"/>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63B05" w:rsidRDefault="00C51079"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63B05" w:rsidRDefault="00903CA1" w:rsidP="000D0272">
            <w:pPr>
              <w:suppressLineNumbers/>
              <w:suppressAutoHyphens/>
              <w:jc w:val="center"/>
              <w:rPr>
                <w:rFonts w:ascii="Trebuchet MS" w:eastAsia="SimSun" w:hAnsi="Trebuchet MS" w:cs="Times New Roman"/>
                <w:b/>
                <w:bCs/>
                <w:kern w:val="1"/>
                <w:sz w:val="22"/>
                <w:szCs w:val="22"/>
                <w:lang w:eastAsia="zh-CN" w:bidi="hi-IN"/>
              </w:rPr>
            </w:pPr>
            <w:r w:rsidRPr="00063B05">
              <w:rPr>
                <w:rFonts w:ascii="Trebuchet MS" w:eastAsia="SimSun" w:hAnsi="Trebuchet MS" w:cs="Times New Roman"/>
                <w:b/>
                <w:bCs/>
                <w:kern w:val="1"/>
                <w:sz w:val="22"/>
                <w:szCs w:val="22"/>
                <w:lang w:eastAsia="zh-CN" w:bidi="hi-IN"/>
              </w:rPr>
              <w:t>Kiekis</w:t>
            </w:r>
            <w:r w:rsidR="00C51079" w:rsidRPr="00063B05">
              <w:rPr>
                <w:rFonts w:ascii="Trebuchet MS" w:eastAsia="SimSun" w:hAnsi="Trebuchet MS" w:cs="Times New Roman"/>
                <w:b/>
                <w:bCs/>
                <w:kern w:val="1"/>
                <w:sz w:val="22"/>
                <w:szCs w:val="22"/>
                <w:lang w:eastAsia="zh-CN" w:bidi="hi-IN"/>
              </w:rPr>
              <w:t xml:space="preserve">/Matavimo </w:t>
            </w:r>
            <w:r w:rsidR="00D24E28" w:rsidRPr="00063B05">
              <w:rPr>
                <w:rFonts w:ascii="Trebuchet MS" w:eastAsia="SimSun" w:hAnsi="Trebuchet MS" w:cs="Times New Roman"/>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63B05" w:rsidRDefault="00C51079"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b/>
                <w:bCs/>
                <w:kern w:val="1"/>
                <w:sz w:val="22"/>
                <w:szCs w:val="22"/>
                <w:lang w:eastAsia="zh-CN" w:bidi="hi-IN"/>
              </w:rPr>
              <w:t>Vieneto</w:t>
            </w:r>
            <w:r w:rsidR="00867DDC" w:rsidRPr="00063B05">
              <w:rPr>
                <w:rFonts w:ascii="Trebuchet MS" w:eastAsia="SimSun" w:hAnsi="Trebuchet MS" w:cs="Times New Roman"/>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63B05" w:rsidRDefault="00C51079"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b/>
                <w:kern w:val="1"/>
                <w:sz w:val="22"/>
                <w:szCs w:val="22"/>
                <w:lang w:eastAsia="zh-CN" w:bidi="hi-IN"/>
              </w:rPr>
              <w:t>Viso kiekio kaina,</w:t>
            </w:r>
            <w:r w:rsidR="00867DDC" w:rsidRPr="00063B05">
              <w:rPr>
                <w:rFonts w:ascii="Trebuchet MS" w:eastAsia="SimSun" w:hAnsi="Trebuchet MS" w:cs="Times New Roman"/>
                <w:b/>
                <w:kern w:val="1"/>
                <w:sz w:val="22"/>
                <w:szCs w:val="22"/>
                <w:lang w:eastAsia="zh-CN" w:bidi="hi-IN"/>
              </w:rPr>
              <w:t xml:space="preserve"> Eur be PVM</w:t>
            </w:r>
          </w:p>
        </w:tc>
      </w:tr>
      <w:tr w:rsidR="000D0272" w:rsidRPr="00063B05" w14:paraId="304348B5" w14:textId="77777777" w:rsidTr="000D0272">
        <w:tc>
          <w:tcPr>
            <w:tcW w:w="1134" w:type="dxa"/>
            <w:tcBorders>
              <w:left w:val="single" w:sz="1" w:space="0" w:color="000000"/>
              <w:bottom w:val="single" w:sz="1" w:space="0" w:color="000000"/>
            </w:tcBorders>
          </w:tcPr>
          <w:p w14:paraId="4757BC50" w14:textId="1EDB60DD" w:rsidR="00867DDC" w:rsidRPr="00063B05" w:rsidRDefault="00867DDC"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63B05" w:rsidRDefault="00867DDC"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63B05" w:rsidRDefault="00867DDC"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63B05" w:rsidRDefault="00867DDC"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63B05" w:rsidRDefault="00867DDC" w:rsidP="000D0272">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5</w:t>
            </w:r>
          </w:p>
        </w:tc>
      </w:tr>
      <w:tr w:rsidR="00BE65AB" w:rsidRPr="00063B05" w14:paraId="67C649F5" w14:textId="77777777" w:rsidTr="00F96632">
        <w:tc>
          <w:tcPr>
            <w:tcW w:w="1134" w:type="dxa"/>
            <w:tcBorders>
              <w:left w:val="single" w:sz="1" w:space="0" w:color="000000"/>
              <w:bottom w:val="single" w:sz="1" w:space="0" w:color="000000"/>
            </w:tcBorders>
            <w:vAlign w:val="center"/>
          </w:tcPr>
          <w:p w14:paraId="50F7DB54" w14:textId="13778FAB" w:rsidR="00BE65AB" w:rsidRPr="00063B05" w:rsidRDefault="00BE65AB" w:rsidP="006C2CBB">
            <w:pPr>
              <w:pStyle w:val="ListParagraph"/>
              <w:ind w:left="0"/>
              <w:jc w:val="center"/>
              <w:rPr>
                <w:rFonts w:ascii="Trebuchet MS" w:eastAsia="SimSun" w:hAnsi="Trebuchet MS" w:cs="Times New Roman"/>
                <w:kern w:val="1"/>
                <w:sz w:val="22"/>
                <w:szCs w:val="22"/>
                <w:lang w:eastAsia="zh-CN" w:bidi="hi-IN"/>
              </w:rPr>
            </w:pPr>
            <w:r w:rsidRPr="00063B05">
              <w:rPr>
                <w:rFonts w:ascii="Trebuchet MS" w:eastAsia="SimSun" w:hAnsi="Trebuchet MS" w:cs="Times New Roman"/>
                <w:kern w:val="1"/>
                <w:sz w:val="22"/>
                <w:szCs w:val="22"/>
                <w:lang w:eastAsia="zh-CN" w:bidi="hi-IN"/>
              </w:rPr>
              <w:t>1.</w:t>
            </w:r>
          </w:p>
        </w:tc>
        <w:tc>
          <w:tcPr>
            <w:tcW w:w="5812" w:type="dxa"/>
            <w:tcBorders>
              <w:left w:val="single" w:sz="1" w:space="0" w:color="000000"/>
              <w:bottom w:val="single" w:sz="1" w:space="0" w:color="000000"/>
            </w:tcBorders>
          </w:tcPr>
          <w:p w14:paraId="3E172775" w14:textId="1DAB9F5F" w:rsidR="00244070" w:rsidRPr="00063B05" w:rsidRDefault="006F5420" w:rsidP="006C2CBB">
            <w:pPr>
              <w:suppressAutoHyphens/>
              <w:snapToGrid w:val="0"/>
              <w:rPr>
                <w:rFonts w:ascii="Trebuchet MS" w:eastAsia="Times New Roman" w:hAnsi="Trebuchet MS" w:cs="Times New Roman"/>
                <w:sz w:val="22"/>
                <w:szCs w:val="22"/>
              </w:rPr>
            </w:pPr>
            <w:r w:rsidRPr="00063B05">
              <w:rPr>
                <w:rFonts w:ascii="Trebuchet MS" w:eastAsia="Times New Roman" w:hAnsi="Trebuchet MS" w:cs="Times New Roman"/>
                <w:sz w:val="22"/>
                <w:szCs w:val="22"/>
              </w:rPr>
              <w:t>Mobili odontologijos sistema</w:t>
            </w:r>
          </w:p>
          <w:p w14:paraId="4FA6177B" w14:textId="43EA89EA" w:rsidR="0099195E" w:rsidRPr="00063B05" w:rsidRDefault="0099195E" w:rsidP="006C2CBB">
            <w:pPr>
              <w:suppressAutoHyphens/>
              <w:snapToGrid w:val="0"/>
              <w:rPr>
                <w:rFonts w:ascii="Trebuchet MS" w:eastAsia="Times New Roman" w:hAnsi="Trebuchet MS" w:cs="Times New Roman"/>
                <w:i/>
                <w:iCs/>
                <w:sz w:val="22"/>
                <w:szCs w:val="22"/>
              </w:rPr>
            </w:pPr>
            <w:r w:rsidRPr="00063B05">
              <w:rPr>
                <w:rFonts w:ascii="Trebuchet MS" w:hAnsi="Trebuchet MS" w:cs="Times New Roman"/>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572F5D64" w:rsidR="00BE65AB" w:rsidRPr="00063B05" w:rsidRDefault="006F5420" w:rsidP="00D7357F">
            <w:pPr>
              <w:pStyle w:val="ListParagraph"/>
              <w:ind w:left="0"/>
              <w:jc w:val="center"/>
              <w:rPr>
                <w:rFonts w:ascii="Trebuchet MS" w:hAnsi="Trebuchet MS" w:cs="Times New Roman"/>
                <w:iCs/>
                <w:sz w:val="22"/>
                <w:szCs w:val="22"/>
              </w:rPr>
            </w:pPr>
            <w:r w:rsidRPr="00063B05">
              <w:rPr>
                <w:rFonts w:ascii="Trebuchet MS" w:hAnsi="Trebuchet MS" w:cs="Times New Roman"/>
                <w:iCs/>
                <w:sz w:val="22"/>
                <w:szCs w:val="22"/>
              </w:rPr>
              <w:t>2</w:t>
            </w:r>
            <w:r w:rsidR="003B3474" w:rsidRPr="00063B05">
              <w:rPr>
                <w:rFonts w:ascii="Trebuchet MS" w:hAnsi="Trebuchet MS" w:cs="Times New Roman"/>
                <w:iCs/>
                <w:sz w:val="22"/>
                <w:szCs w:val="22"/>
              </w:rPr>
              <w:t xml:space="preserve"> vnt.</w:t>
            </w:r>
          </w:p>
        </w:tc>
        <w:tc>
          <w:tcPr>
            <w:tcW w:w="2127" w:type="dxa"/>
            <w:tcBorders>
              <w:left w:val="single" w:sz="1" w:space="0" w:color="000000"/>
              <w:bottom w:val="single" w:sz="1" w:space="0" w:color="000000"/>
            </w:tcBorders>
            <w:vAlign w:val="center"/>
          </w:tcPr>
          <w:p w14:paraId="6D266B1D" w14:textId="77777777" w:rsidR="00BE65AB" w:rsidRPr="00063B05"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63B05" w:rsidRDefault="00BE65AB" w:rsidP="00F96632">
            <w:pPr>
              <w:pStyle w:val="ListParagraph"/>
              <w:ind w:left="0"/>
              <w:jc w:val="center"/>
              <w:rPr>
                <w:rFonts w:ascii="Trebuchet MS" w:hAnsi="Trebuchet MS" w:cs="Times New Roman"/>
                <w:iCs/>
                <w:sz w:val="22"/>
                <w:szCs w:val="22"/>
              </w:rPr>
            </w:pPr>
          </w:p>
        </w:tc>
      </w:tr>
      <w:tr w:rsidR="0055505C" w:rsidRPr="00063B05"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63B05" w:rsidRDefault="0055505C" w:rsidP="0055505C">
            <w:pPr>
              <w:pStyle w:val="ListParagraph"/>
              <w:ind w:left="0"/>
              <w:jc w:val="right"/>
              <w:rPr>
                <w:rFonts w:ascii="Trebuchet MS" w:hAnsi="Trebuchet MS" w:cs="Times New Roman"/>
                <w:iCs/>
                <w:sz w:val="22"/>
                <w:szCs w:val="22"/>
              </w:rPr>
            </w:pPr>
            <w:r w:rsidRPr="00063B05">
              <w:rPr>
                <w:rFonts w:ascii="Trebuchet MS" w:eastAsia="Andale Sans UI" w:hAnsi="Trebuchet MS" w:cs="Times New Roman"/>
                <w:b/>
                <w:iCs/>
                <w:sz w:val="22"/>
                <w:szCs w:val="22"/>
                <w:lang w:eastAsia="zh-CN"/>
              </w:rPr>
              <w:t xml:space="preserve">Bendra </w:t>
            </w:r>
            <w:r w:rsidR="00EC7512" w:rsidRPr="00063B05">
              <w:rPr>
                <w:rFonts w:ascii="Trebuchet MS" w:eastAsia="Andale Sans UI" w:hAnsi="Trebuchet MS" w:cs="Times New Roman"/>
                <w:b/>
                <w:iCs/>
                <w:sz w:val="22"/>
                <w:szCs w:val="22"/>
                <w:lang w:eastAsia="zh-CN"/>
              </w:rPr>
              <w:t>pasiūl</w:t>
            </w:r>
            <w:r w:rsidR="0094637F" w:rsidRPr="00063B05">
              <w:rPr>
                <w:rFonts w:ascii="Trebuchet MS" w:eastAsia="Andale Sans UI" w:hAnsi="Trebuchet MS" w:cs="Times New Roman"/>
                <w:b/>
                <w:iCs/>
                <w:sz w:val="22"/>
                <w:szCs w:val="22"/>
                <w:lang w:eastAsia="zh-CN"/>
              </w:rPr>
              <w:t xml:space="preserve">ymo </w:t>
            </w:r>
            <w:r w:rsidR="00C51079" w:rsidRPr="00063B05">
              <w:rPr>
                <w:rFonts w:ascii="Trebuchet MS" w:eastAsia="Andale Sans UI" w:hAnsi="Trebuchet MS" w:cs="Times New Roman"/>
                <w:b/>
                <w:iCs/>
                <w:sz w:val="22"/>
                <w:szCs w:val="22"/>
                <w:lang w:eastAsia="zh-CN"/>
              </w:rPr>
              <w:t>kaina</w:t>
            </w:r>
            <w:r w:rsidRPr="00063B05">
              <w:rPr>
                <w:rFonts w:ascii="Trebuchet MS" w:eastAsia="Andale Sans UI" w:hAnsi="Trebuchet MS" w:cs="Times New Roman"/>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63B05" w:rsidRDefault="0055505C" w:rsidP="0055505C">
            <w:pPr>
              <w:pStyle w:val="ListParagraph"/>
              <w:ind w:left="0"/>
              <w:jc w:val="center"/>
              <w:rPr>
                <w:rFonts w:ascii="Trebuchet MS" w:hAnsi="Trebuchet MS" w:cs="Times New Roman"/>
                <w:iCs/>
                <w:sz w:val="22"/>
                <w:szCs w:val="22"/>
              </w:rPr>
            </w:pPr>
          </w:p>
        </w:tc>
      </w:tr>
      <w:tr w:rsidR="0055505C" w:rsidRPr="00063B05"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63B05" w:rsidRDefault="0055505C" w:rsidP="0055505C">
            <w:pPr>
              <w:pStyle w:val="ListParagraph"/>
              <w:ind w:left="0"/>
              <w:jc w:val="right"/>
              <w:rPr>
                <w:rFonts w:ascii="Trebuchet MS" w:hAnsi="Trebuchet MS" w:cs="Times New Roman"/>
                <w:iCs/>
                <w:sz w:val="22"/>
                <w:szCs w:val="22"/>
              </w:rPr>
            </w:pPr>
            <w:r w:rsidRPr="00063B05">
              <w:rPr>
                <w:rFonts w:ascii="Trebuchet MS" w:hAnsi="Trebuchet MS" w:cs="Times New Roman"/>
                <w:b/>
                <w:sz w:val="22"/>
                <w:szCs w:val="22"/>
              </w:rPr>
              <w:t xml:space="preserve">____ % </w:t>
            </w:r>
            <w:r w:rsidRPr="00063B05">
              <w:rPr>
                <w:rFonts w:ascii="Trebuchet MS" w:eastAsia="Andale Sans UI" w:hAnsi="Trebuchet MS" w:cs="Times New Roman"/>
                <w:b/>
                <w:iCs/>
                <w:sz w:val="22"/>
                <w:szCs w:val="22"/>
                <w:lang w:eastAsia="zh-CN"/>
              </w:rPr>
              <w:t>PVM</w:t>
            </w:r>
            <w:r w:rsidR="00C51079" w:rsidRPr="00063B05">
              <w:rPr>
                <w:rFonts w:ascii="Trebuchet MS" w:eastAsia="Andale Sans UI" w:hAnsi="Trebuchet MS" w:cs="Times New Roman"/>
                <w:b/>
                <w:iCs/>
                <w:sz w:val="22"/>
                <w:szCs w:val="22"/>
                <w:lang w:eastAsia="zh-CN"/>
              </w:rPr>
              <w:t>*</w:t>
            </w:r>
            <w:r w:rsidRPr="00063B05">
              <w:rPr>
                <w:rFonts w:ascii="Trebuchet MS" w:eastAsia="Andale Sans UI" w:hAnsi="Trebuchet MS" w:cs="Times New Roman"/>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63B05" w:rsidRDefault="0055505C" w:rsidP="0055505C">
            <w:pPr>
              <w:pStyle w:val="ListParagraph"/>
              <w:ind w:left="0"/>
              <w:jc w:val="center"/>
              <w:rPr>
                <w:rFonts w:ascii="Trebuchet MS" w:hAnsi="Trebuchet MS" w:cs="Times New Roman"/>
                <w:iCs/>
                <w:sz w:val="22"/>
                <w:szCs w:val="22"/>
              </w:rPr>
            </w:pPr>
          </w:p>
        </w:tc>
      </w:tr>
      <w:tr w:rsidR="0055505C" w:rsidRPr="00063B05"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63B05" w:rsidRDefault="0055505C" w:rsidP="0055505C">
            <w:pPr>
              <w:pStyle w:val="ListParagraph"/>
              <w:ind w:left="0"/>
              <w:jc w:val="right"/>
              <w:rPr>
                <w:rFonts w:ascii="Trebuchet MS" w:hAnsi="Trebuchet MS" w:cs="Times New Roman"/>
                <w:iCs/>
                <w:sz w:val="22"/>
                <w:szCs w:val="22"/>
              </w:rPr>
            </w:pPr>
            <w:r w:rsidRPr="00063B05">
              <w:rPr>
                <w:rFonts w:ascii="Trebuchet MS" w:eastAsia="Andale Sans UI" w:hAnsi="Trebuchet MS" w:cs="Times New Roman"/>
                <w:b/>
                <w:iCs/>
                <w:sz w:val="22"/>
                <w:szCs w:val="22"/>
                <w:lang w:eastAsia="zh-CN"/>
              </w:rPr>
              <w:t>Bendra</w:t>
            </w:r>
            <w:r w:rsidR="0094637F" w:rsidRPr="00063B05">
              <w:rPr>
                <w:rFonts w:ascii="Trebuchet MS" w:eastAsia="Andale Sans UI" w:hAnsi="Trebuchet MS" w:cs="Times New Roman"/>
                <w:b/>
                <w:iCs/>
                <w:sz w:val="22"/>
                <w:szCs w:val="22"/>
                <w:lang w:eastAsia="zh-CN"/>
              </w:rPr>
              <w:t xml:space="preserve"> pasiūlymo</w:t>
            </w:r>
            <w:r w:rsidRPr="00063B05">
              <w:rPr>
                <w:rFonts w:ascii="Trebuchet MS" w:eastAsia="Andale Sans UI" w:hAnsi="Trebuchet MS" w:cs="Times New Roman"/>
                <w:b/>
                <w:iCs/>
                <w:sz w:val="22"/>
                <w:szCs w:val="22"/>
                <w:lang w:eastAsia="zh-CN"/>
              </w:rPr>
              <w:t xml:space="preserve"> </w:t>
            </w:r>
            <w:r w:rsidR="00C51079" w:rsidRPr="00063B05">
              <w:rPr>
                <w:rFonts w:ascii="Trebuchet MS" w:eastAsia="Andale Sans UI" w:hAnsi="Trebuchet MS" w:cs="Times New Roman"/>
                <w:b/>
                <w:iCs/>
                <w:sz w:val="22"/>
                <w:szCs w:val="22"/>
                <w:lang w:eastAsia="zh-CN"/>
              </w:rPr>
              <w:t>kaina</w:t>
            </w:r>
            <w:r w:rsidRPr="00063B05">
              <w:rPr>
                <w:rFonts w:ascii="Trebuchet MS" w:eastAsia="Andale Sans UI" w:hAnsi="Trebuchet MS" w:cs="Times New Roman"/>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63B05" w:rsidRDefault="0055505C" w:rsidP="0055505C">
            <w:pPr>
              <w:pStyle w:val="ListParagraph"/>
              <w:ind w:left="0"/>
              <w:jc w:val="center"/>
              <w:rPr>
                <w:rFonts w:ascii="Trebuchet MS" w:hAnsi="Trebuchet MS" w:cs="Times New Roman"/>
                <w:iCs/>
                <w:sz w:val="22"/>
                <w:szCs w:val="22"/>
              </w:rPr>
            </w:pPr>
          </w:p>
        </w:tc>
      </w:tr>
    </w:tbl>
    <w:p w14:paraId="209DE946" w14:textId="58BFF54D" w:rsidR="00C51079" w:rsidRPr="00063B05" w:rsidRDefault="00C51079" w:rsidP="00C51079">
      <w:pPr>
        <w:pStyle w:val="ListParagraph"/>
        <w:numPr>
          <w:ilvl w:val="1"/>
          <w:numId w:val="9"/>
        </w:numPr>
        <w:tabs>
          <w:tab w:val="left" w:pos="1134"/>
        </w:tabs>
        <w:spacing w:after="0" w:line="240" w:lineRule="auto"/>
        <w:ind w:hanging="153"/>
        <w:rPr>
          <w:rFonts w:ascii="Trebuchet MS" w:eastAsia="Calibri" w:hAnsi="Trebuchet MS" w:cs="Times New Roman"/>
          <w:sz w:val="22"/>
          <w:szCs w:val="22"/>
        </w:rPr>
      </w:pPr>
      <w:r w:rsidRPr="00063B05">
        <w:rPr>
          <w:rFonts w:ascii="Trebuchet MS" w:eastAsia="Calibri" w:hAnsi="Trebuchet MS" w:cs="Times New Roman"/>
          <w:sz w:val="22"/>
          <w:szCs w:val="22"/>
        </w:rPr>
        <w:t>Jei „PVM“ laukas nepildomas, nurodykite priežastis, dėl kurių PVM nemokamas: ________________</w:t>
      </w:r>
    </w:p>
    <w:p w14:paraId="4654AE93" w14:textId="77777777" w:rsidR="00C51079" w:rsidRPr="00063B05" w:rsidRDefault="00C51079" w:rsidP="00C51079">
      <w:pPr>
        <w:jc w:val="both"/>
        <w:rPr>
          <w:rFonts w:ascii="Trebuchet MS" w:hAnsi="Trebuchet MS" w:cs="Times New Roman"/>
          <w:i/>
          <w:sz w:val="22"/>
          <w:szCs w:val="22"/>
        </w:rPr>
      </w:pPr>
    </w:p>
    <w:p w14:paraId="6915E90B" w14:textId="5F05D56F" w:rsidR="00C51079" w:rsidRPr="00063B05" w:rsidRDefault="00C51079" w:rsidP="00C51079">
      <w:pPr>
        <w:spacing w:after="0" w:line="240" w:lineRule="auto"/>
        <w:jc w:val="both"/>
        <w:rPr>
          <w:rFonts w:ascii="Trebuchet MS" w:hAnsi="Trebuchet MS" w:cs="Times New Roman"/>
          <w:sz w:val="22"/>
          <w:szCs w:val="22"/>
        </w:rPr>
      </w:pPr>
      <w:r w:rsidRPr="00063B05">
        <w:rPr>
          <w:rFonts w:ascii="Trebuchet MS" w:hAnsi="Trebuchet MS" w:cs="Times New Roman"/>
          <w:i/>
          <w:sz w:val="22"/>
          <w:szCs w:val="22"/>
        </w:rPr>
        <w:t>*</w:t>
      </w:r>
      <w:r w:rsidRPr="00063B05">
        <w:rPr>
          <w:rFonts w:ascii="Trebuchet MS" w:hAnsi="Trebuchet MS" w:cs="Times New Roman"/>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63B05">
        <w:rPr>
          <w:rFonts w:ascii="Trebuchet MS" w:eastAsia="Calibri" w:hAnsi="Trebuchet MS" w:cs="Times New Roman"/>
          <w:i/>
          <w:iCs/>
          <w:sz w:val="22"/>
          <w:szCs w:val="22"/>
        </w:rPr>
        <w:t xml:space="preserve">Pagalbinę informaciją, kaip turėtų būti vertinami tiekėjų pasiūlymai, kai perkančioji organizacija yra PVM mokėtoja ir (ar) tiekėjams taikomi skirtingi </w:t>
      </w:r>
      <w:r w:rsidRPr="00063B05">
        <w:rPr>
          <w:rFonts w:ascii="Trebuchet MS" w:hAnsi="Trebuchet MS" w:cs="Times New Roman"/>
          <w:i/>
          <w:iCs/>
          <w:sz w:val="22"/>
          <w:szCs w:val="22"/>
        </w:rPr>
        <w:t xml:space="preserve">Lietuvos Respublikos pridėtinės vertės mokesčio įstatymo reikalavimai, rasite </w:t>
      </w:r>
      <w:hyperlink r:id="rId8" w:history="1">
        <w:r w:rsidRPr="00063B05">
          <w:rPr>
            <w:rFonts w:ascii="Trebuchet MS" w:hAnsi="Trebuchet MS" w:cs="Times New Roman"/>
            <w:i/>
            <w:iCs/>
            <w:color w:val="0070C0"/>
            <w:sz w:val="22"/>
            <w:szCs w:val="22"/>
            <w:u w:val="single"/>
          </w:rPr>
          <w:t>ČIA</w:t>
        </w:r>
      </w:hyperlink>
      <w:r w:rsidRPr="00063B05">
        <w:rPr>
          <w:rFonts w:ascii="Trebuchet MS" w:hAnsi="Trebuchet MS" w:cs="Times New Roman"/>
          <w:i/>
          <w:iCs/>
          <w:sz w:val="22"/>
          <w:szCs w:val="22"/>
        </w:rPr>
        <w:t>.</w:t>
      </w:r>
    </w:p>
    <w:p w14:paraId="1303A9C4" w14:textId="53B0935D" w:rsidR="00867DDC" w:rsidRPr="00063B05" w:rsidRDefault="003363E4" w:rsidP="00C51079">
      <w:pPr>
        <w:spacing w:after="0" w:line="240" w:lineRule="auto"/>
        <w:rPr>
          <w:rFonts w:ascii="Trebuchet MS" w:hAnsi="Trebuchet MS" w:cs="Times New Roman"/>
          <w:sz w:val="22"/>
          <w:szCs w:val="22"/>
        </w:rPr>
      </w:pPr>
      <w:r>
        <w:rPr>
          <w:rFonts w:ascii="Trebuchet MS" w:hAnsi="Trebuchet MS" w:cs="Times New Roman"/>
          <w:i/>
          <w:sz w:val="22"/>
          <w:szCs w:val="22"/>
        </w:rPr>
        <w:t>P</w:t>
      </w:r>
      <w:r w:rsidR="00C51079" w:rsidRPr="00063B05">
        <w:rPr>
          <w:rFonts w:ascii="Trebuchet MS" w:hAnsi="Trebuchet MS" w:cs="Times New Roman"/>
          <w:i/>
          <w:sz w:val="22"/>
          <w:szCs w:val="22"/>
        </w:rPr>
        <w:t>asiūlymo kaina pateikiama, nurodant 2 (du) skaičius po kablelio.</w:t>
      </w:r>
    </w:p>
    <w:p w14:paraId="3E1C6584" w14:textId="77777777" w:rsidR="00867DDC" w:rsidRPr="00063B05"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Pr="00063B05"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063B05">
        <w:rPr>
          <w:rFonts w:ascii="Trebuchet MS" w:hAnsi="Trebuchet MS" w:cs="Times New Roman"/>
          <w:b/>
          <w:bCs/>
          <w:sz w:val="22"/>
          <w:szCs w:val="22"/>
        </w:rPr>
        <w:t>TECHNINĖ SPECIFIKACIJA</w:t>
      </w:r>
    </w:p>
    <w:p w14:paraId="31A3716A" w14:textId="77777777" w:rsidR="00C51079" w:rsidRPr="00063B05"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Pr="00063B05" w:rsidRDefault="00C51079" w:rsidP="00C51079">
      <w:pPr>
        <w:spacing w:after="0" w:line="240" w:lineRule="auto"/>
        <w:ind w:firstLine="567"/>
        <w:jc w:val="both"/>
        <w:rPr>
          <w:rFonts w:ascii="Trebuchet MS" w:hAnsi="Trebuchet MS" w:cs="Times New Roman"/>
          <w:b/>
          <w:bCs/>
          <w:sz w:val="22"/>
          <w:szCs w:val="22"/>
        </w:rPr>
      </w:pPr>
      <w:r w:rsidRPr="00063B05">
        <w:rPr>
          <w:rFonts w:ascii="Trebuchet MS" w:hAnsi="Trebuchet MS" w:cs="Times New Roman"/>
          <w:sz w:val="22"/>
          <w:szCs w:val="22"/>
        </w:rPr>
        <w:t>4.1.</w:t>
      </w:r>
      <w:r w:rsidRPr="00063B05">
        <w:rPr>
          <w:rFonts w:ascii="Trebuchet MS" w:hAnsi="Trebuchet MS" w:cs="Times New Roman"/>
          <w:b/>
          <w:bCs/>
          <w:sz w:val="22"/>
          <w:szCs w:val="22"/>
        </w:rPr>
        <w:t xml:space="preserve"> </w:t>
      </w:r>
      <w:r w:rsidRPr="00063B05">
        <w:rPr>
          <w:rFonts w:ascii="Trebuchet MS" w:hAnsi="Trebuchet MS" w:cs="Times New Roman"/>
          <w:sz w:val="22"/>
          <w:szCs w:val="22"/>
        </w:rPr>
        <w:t xml:space="preserve">Teikdami šį pasiūlymą mes patvirtiname, kad mūsų siūlomos prekės/įranga atitinka reikalavimus nurodytus </w:t>
      </w:r>
      <w:r w:rsidRPr="00063B05">
        <w:rPr>
          <w:rFonts w:ascii="Trebuchet MS" w:hAnsi="Trebuchet MS" w:cs="Times New Roman"/>
          <w:color w:val="0070C0"/>
          <w:sz w:val="22"/>
          <w:szCs w:val="22"/>
        </w:rPr>
        <w:t>Pirkimo specialiųjų sąlygų 2 priede „Techninė specifikacija“</w:t>
      </w:r>
      <w:r w:rsidRPr="00063B05">
        <w:rPr>
          <w:rFonts w:ascii="Trebuchet MS" w:hAnsi="Trebuchet MS" w:cs="Times New Roman"/>
          <w:sz w:val="22"/>
          <w:szCs w:val="22"/>
        </w:rPr>
        <w:t>.</w:t>
      </w:r>
    </w:p>
    <w:p w14:paraId="3018280B" w14:textId="77777777" w:rsidR="00C51079" w:rsidRPr="00063B05"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063B05"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063B05">
        <w:rPr>
          <w:rFonts w:ascii="Trebuchet MS" w:hAnsi="Trebuchet MS" w:cs="Times New Roman"/>
          <w:b/>
          <w:bCs/>
          <w:sz w:val="22"/>
          <w:szCs w:val="22"/>
        </w:rPr>
        <w:t xml:space="preserve">KARTU SU PASIŪLYMU PATEIKIAMI DOKUMENTAI/INFORMACIJA, </w:t>
      </w:r>
      <w:r w:rsidR="0006040C" w:rsidRPr="00063B05">
        <w:rPr>
          <w:rFonts w:ascii="Trebuchet MS" w:hAnsi="Trebuchet MS" w:cs="Times New Roman"/>
          <w:b/>
          <w:bCs/>
          <w:sz w:val="22"/>
          <w:szCs w:val="22"/>
        </w:rPr>
        <w:t xml:space="preserve">IR INFORMACIJA APIE </w:t>
      </w:r>
      <w:r w:rsidR="000608EF" w:rsidRPr="00063B05">
        <w:rPr>
          <w:rFonts w:ascii="Trebuchet MS" w:hAnsi="Trebuchet MS" w:cs="Times New Roman"/>
          <w:b/>
          <w:bCs/>
          <w:sz w:val="22"/>
          <w:szCs w:val="22"/>
        </w:rPr>
        <w:t>KONFIDENCIA</w:t>
      </w:r>
      <w:r w:rsidR="0006040C" w:rsidRPr="00063B05">
        <w:rPr>
          <w:rFonts w:ascii="Trebuchet MS" w:hAnsi="Trebuchet MS" w:cs="Times New Roman"/>
          <w:b/>
          <w:bCs/>
          <w:sz w:val="22"/>
          <w:szCs w:val="22"/>
        </w:rPr>
        <w:t>LUMĄ</w:t>
      </w:r>
    </w:p>
    <w:p w14:paraId="5BA30E62" w14:textId="1634A847" w:rsidR="004C7E0B" w:rsidRPr="00063B05" w:rsidRDefault="004C7E0B" w:rsidP="004C7E0B">
      <w:pPr>
        <w:pStyle w:val="ListParagraph"/>
        <w:spacing w:after="0" w:line="240" w:lineRule="auto"/>
        <w:ind w:left="0" w:firstLine="567"/>
        <w:rPr>
          <w:rFonts w:ascii="Trebuchet MS" w:hAnsi="Trebuchet MS" w:cs="Times New Roman"/>
          <w:sz w:val="22"/>
          <w:szCs w:val="22"/>
        </w:rPr>
      </w:pPr>
      <w:r w:rsidRPr="00063B05">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063B05" w14:paraId="70922E31" w14:textId="77777777" w:rsidTr="001852BE">
        <w:tc>
          <w:tcPr>
            <w:tcW w:w="0" w:type="auto"/>
            <w:shd w:val="clear" w:color="auto" w:fill="DEEAF6" w:themeFill="accent5" w:themeFillTint="33"/>
            <w:vAlign w:val="center"/>
          </w:tcPr>
          <w:p w14:paraId="368011B2" w14:textId="77777777" w:rsidR="00960A92" w:rsidRPr="00063B05" w:rsidRDefault="00960A92" w:rsidP="00960A92">
            <w:pPr>
              <w:jc w:val="center"/>
              <w:rPr>
                <w:rFonts w:ascii="Trebuchet MS" w:hAnsi="Trebuchet MS" w:cs="Times New Roman"/>
                <w:b/>
                <w:bCs/>
                <w:sz w:val="22"/>
                <w:szCs w:val="22"/>
              </w:rPr>
            </w:pPr>
            <w:r w:rsidRPr="00063B05">
              <w:rPr>
                <w:rFonts w:ascii="Trebuchet MS" w:hAnsi="Trebuchet MS" w:cs="Times New Roman"/>
                <w:b/>
                <w:bCs/>
                <w:sz w:val="22"/>
                <w:szCs w:val="22"/>
              </w:rPr>
              <w:lastRenderedPageBreak/>
              <w:t>Eil.</w:t>
            </w:r>
          </w:p>
          <w:p w14:paraId="6A33AD48" w14:textId="77777777" w:rsidR="00960A92" w:rsidRPr="00063B05" w:rsidRDefault="00960A92" w:rsidP="00960A92">
            <w:pPr>
              <w:jc w:val="center"/>
              <w:rPr>
                <w:rFonts w:ascii="Trebuchet MS" w:hAnsi="Trebuchet MS" w:cs="Times New Roman"/>
                <w:b/>
                <w:bCs/>
                <w:sz w:val="22"/>
                <w:szCs w:val="22"/>
              </w:rPr>
            </w:pPr>
            <w:r w:rsidRPr="00063B05">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063B05" w:rsidRDefault="00C51079" w:rsidP="00960A92">
            <w:pPr>
              <w:jc w:val="center"/>
              <w:rPr>
                <w:rFonts w:ascii="Trebuchet MS" w:hAnsi="Trebuchet MS" w:cs="Times New Roman"/>
                <w:b/>
                <w:bCs/>
                <w:sz w:val="22"/>
                <w:szCs w:val="22"/>
              </w:rPr>
            </w:pPr>
            <w:r w:rsidRPr="00063B05">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063B05" w:rsidRDefault="00960A92" w:rsidP="00960A92">
            <w:pPr>
              <w:jc w:val="center"/>
              <w:rPr>
                <w:rFonts w:ascii="Trebuchet MS" w:hAnsi="Trebuchet MS" w:cs="Times New Roman"/>
                <w:b/>
                <w:bCs/>
                <w:sz w:val="22"/>
                <w:szCs w:val="22"/>
              </w:rPr>
            </w:pPr>
            <w:r w:rsidRPr="00063B05">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063B05" w:rsidRDefault="00C51079" w:rsidP="001852BE">
            <w:pPr>
              <w:jc w:val="center"/>
              <w:rPr>
                <w:rFonts w:ascii="Trebuchet MS" w:hAnsi="Trebuchet MS" w:cs="Times New Roman"/>
                <w:b/>
                <w:bCs/>
                <w:sz w:val="22"/>
                <w:szCs w:val="22"/>
              </w:rPr>
            </w:pPr>
            <w:r w:rsidRPr="00063B05">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063B05" w:rsidRDefault="00C51079" w:rsidP="00960A92">
            <w:pPr>
              <w:jc w:val="center"/>
              <w:rPr>
                <w:rFonts w:ascii="Trebuchet MS" w:hAnsi="Trebuchet MS" w:cs="Times New Roman"/>
                <w:b/>
                <w:bCs/>
                <w:sz w:val="22"/>
                <w:szCs w:val="22"/>
              </w:rPr>
            </w:pPr>
            <w:r w:rsidRPr="00063B05">
              <w:rPr>
                <w:rFonts w:ascii="Trebuchet MS" w:hAnsi="Trebuchet MS" w:cs="Times New Roman"/>
                <w:b/>
                <w:bCs/>
                <w:sz w:val="22"/>
                <w:szCs w:val="22"/>
              </w:rPr>
              <w:t xml:space="preserve">Argumentai, (pagrindimas) kodėl informacija yra konfidenciali </w:t>
            </w:r>
          </w:p>
        </w:tc>
      </w:tr>
      <w:tr w:rsidR="003A6BC4" w:rsidRPr="00063B05" w14:paraId="1BC622B8" w14:textId="77777777" w:rsidTr="001852BE">
        <w:tc>
          <w:tcPr>
            <w:tcW w:w="0" w:type="auto"/>
            <w:vAlign w:val="center"/>
          </w:tcPr>
          <w:p w14:paraId="33031306" w14:textId="26292A6F" w:rsidR="00960A92" w:rsidRPr="00063B05" w:rsidRDefault="00960A92" w:rsidP="00422AEB">
            <w:pPr>
              <w:jc w:val="center"/>
              <w:rPr>
                <w:rFonts w:ascii="Trebuchet MS" w:hAnsi="Trebuchet MS" w:cs="Times New Roman"/>
                <w:bCs/>
                <w:sz w:val="22"/>
                <w:szCs w:val="22"/>
              </w:rPr>
            </w:pPr>
            <w:r w:rsidRPr="00063B05">
              <w:rPr>
                <w:rFonts w:ascii="Trebuchet MS" w:hAnsi="Trebuchet MS" w:cs="Times New Roman"/>
                <w:i/>
                <w:sz w:val="22"/>
                <w:szCs w:val="22"/>
              </w:rPr>
              <w:t>1</w:t>
            </w:r>
          </w:p>
        </w:tc>
        <w:tc>
          <w:tcPr>
            <w:tcW w:w="4234" w:type="dxa"/>
            <w:vAlign w:val="center"/>
          </w:tcPr>
          <w:p w14:paraId="17FDA586" w14:textId="0124155F" w:rsidR="00960A92" w:rsidRPr="00063B05" w:rsidRDefault="00960A92" w:rsidP="00422AEB">
            <w:pPr>
              <w:jc w:val="center"/>
              <w:rPr>
                <w:rFonts w:ascii="Trebuchet MS" w:hAnsi="Trebuchet MS" w:cs="Times New Roman"/>
                <w:bCs/>
                <w:sz w:val="22"/>
                <w:szCs w:val="22"/>
              </w:rPr>
            </w:pPr>
            <w:r w:rsidRPr="00063B05">
              <w:rPr>
                <w:rFonts w:ascii="Trebuchet MS" w:hAnsi="Trebuchet MS" w:cs="Times New Roman"/>
                <w:i/>
                <w:iCs/>
                <w:sz w:val="22"/>
                <w:szCs w:val="22"/>
              </w:rPr>
              <w:t>2</w:t>
            </w:r>
          </w:p>
        </w:tc>
        <w:tc>
          <w:tcPr>
            <w:tcW w:w="2052" w:type="dxa"/>
          </w:tcPr>
          <w:p w14:paraId="3D21F1A3" w14:textId="3F5A7E01" w:rsidR="00960A92" w:rsidRPr="00063B05" w:rsidRDefault="00960A92" w:rsidP="00422AEB">
            <w:pPr>
              <w:jc w:val="center"/>
              <w:rPr>
                <w:rFonts w:ascii="Trebuchet MS" w:hAnsi="Trebuchet MS" w:cs="Times New Roman"/>
                <w:i/>
                <w:sz w:val="22"/>
                <w:szCs w:val="22"/>
              </w:rPr>
            </w:pPr>
            <w:r w:rsidRPr="00063B05">
              <w:rPr>
                <w:rFonts w:ascii="Trebuchet MS" w:hAnsi="Trebuchet MS" w:cs="Times New Roman"/>
                <w:i/>
                <w:sz w:val="22"/>
                <w:szCs w:val="22"/>
              </w:rPr>
              <w:t>3</w:t>
            </w:r>
          </w:p>
        </w:tc>
        <w:tc>
          <w:tcPr>
            <w:tcW w:w="3646" w:type="dxa"/>
            <w:vAlign w:val="center"/>
          </w:tcPr>
          <w:p w14:paraId="78C3BF12" w14:textId="6C2B4733" w:rsidR="00960A92" w:rsidRPr="00063B05" w:rsidRDefault="00960A92" w:rsidP="00422AEB">
            <w:pPr>
              <w:jc w:val="center"/>
              <w:rPr>
                <w:rFonts w:ascii="Trebuchet MS" w:hAnsi="Trebuchet MS" w:cs="Times New Roman"/>
                <w:bCs/>
                <w:i/>
                <w:iCs/>
                <w:sz w:val="22"/>
                <w:szCs w:val="22"/>
              </w:rPr>
            </w:pPr>
            <w:r w:rsidRPr="00063B05">
              <w:rPr>
                <w:rFonts w:ascii="Trebuchet MS" w:hAnsi="Trebuchet MS" w:cs="Times New Roman"/>
                <w:bCs/>
                <w:i/>
                <w:iCs/>
                <w:sz w:val="22"/>
                <w:szCs w:val="22"/>
              </w:rPr>
              <w:t>4</w:t>
            </w:r>
          </w:p>
        </w:tc>
        <w:tc>
          <w:tcPr>
            <w:tcW w:w="3544" w:type="dxa"/>
            <w:vAlign w:val="center"/>
          </w:tcPr>
          <w:p w14:paraId="08861AFD" w14:textId="57C5DFF6" w:rsidR="00960A92" w:rsidRPr="00063B05" w:rsidRDefault="00960A92" w:rsidP="00422AEB">
            <w:pPr>
              <w:jc w:val="center"/>
              <w:rPr>
                <w:rFonts w:ascii="Trebuchet MS" w:hAnsi="Trebuchet MS" w:cs="Times New Roman"/>
                <w:bCs/>
                <w:sz w:val="22"/>
                <w:szCs w:val="22"/>
              </w:rPr>
            </w:pPr>
            <w:r w:rsidRPr="00063B05">
              <w:rPr>
                <w:rFonts w:ascii="Trebuchet MS" w:hAnsi="Trebuchet MS" w:cs="Times New Roman"/>
                <w:i/>
                <w:sz w:val="22"/>
                <w:szCs w:val="22"/>
              </w:rPr>
              <w:t>5</w:t>
            </w:r>
          </w:p>
        </w:tc>
      </w:tr>
      <w:tr w:rsidR="00C16D04" w:rsidRPr="00063B05" w14:paraId="165E5586" w14:textId="77777777" w:rsidTr="001852BE">
        <w:tc>
          <w:tcPr>
            <w:tcW w:w="0" w:type="auto"/>
          </w:tcPr>
          <w:p w14:paraId="1B2EB946" w14:textId="77777777" w:rsidR="00C16D04" w:rsidRPr="00063B05" w:rsidRDefault="00C16D04" w:rsidP="00C16D04">
            <w:pPr>
              <w:rPr>
                <w:rFonts w:ascii="Trebuchet MS" w:hAnsi="Trebuchet MS" w:cs="Times New Roman"/>
                <w:sz w:val="22"/>
                <w:szCs w:val="22"/>
              </w:rPr>
            </w:pPr>
            <w:r w:rsidRPr="00063B05">
              <w:rPr>
                <w:rFonts w:ascii="Trebuchet MS" w:hAnsi="Trebuchet MS" w:cs="Times New Roman"/>
                <w:sz w:val="22"/>
                <w:szCs w:val="22"/>
              </w:rPr>
              <w:t>1.</w:t>
            </w:r>
          </w:p>
        </w:tc>
        <w:tc>
          <w:tcPr>
            <w:tcW w:w="4234" w:type="dxa"/>
          </w:tcPr>
          <w:p w14:paraId="6A867065" w14:textId="773F9BEF" w:rsidR="00C16D04" w:rsidRPr="00063B05" w:rsidRDefault="00C16D04" w:rsidP="00C16D04">
            <w:pPr>
              <w:rPr>
                <w:rFonts w:ascii="Trebuchet MS" w:hAnsi="Trebuchet MS" w:cs="Times New Roman"/>
                <w:sz w:val="22"/>
                <w:szCs w:val="22"/>
              </w:rPr>
            </w:pPr>
            <w:r w:rsidRPr="00063B05">
              <w:rPr>
                <w:rFonts w:ascii="Trebuchet MS" w:hAnsi="Trebuchet MS" w:cs="Times New Roman"/>
                <w:sz w:val="22"/>
                <w:szCs w:val="22"/>
              </w:rPr>
              <w:t>Jungtinės veiklos sutarties kopija (</w:t>
            </w:r>
            <w:r w:rsidRPr="00063B05">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063B05" w:rsidRDefault="00C16D04" w:rsidP="00C16D04">
            <w:pPr>
              <w:rPr>
                <w:rFonts w:ascii="Trebuchet MS" w:hAnsi="Trebuchet MS" w:cs="Times New Roman"/>
                <w:sz w:val="22"/>
                <w:szCs w:val="22"/>
              </w:rPr>
            </w:pPr>
          </w:p>
        </w:tc>
        <w:tc>
          <w:tcPr>
            <w:tcW w:w="3646" w:type="dxa"/>
          </w:tcPr>
          <w:p w14:paraId="4292B4D9" w14:textId="5A3FBCAD" w:rsidR="00C16D04" w:rsidRPr="00063B05" w:rsidRDefault="00C16D04" w:rsidP="00047F6B">
            <w:pPr>
              <w:rPr>
                <w:rFonts w:ascii="Trebuchet MS" w:hAnsi="Trebuchet MS" w:cs="Times New Roman"/>
                <w:sz w:val="22"/>
                <w:szCs w:val="22"/>
              </w:rPr>
            </w:pPr>
          </w:p>
        </w:tc>
        <w:tc>
          <w:tcPr>
            <w:tcW w:w="3544" w:type="dxa"/>
          </w:tcPr>
          <w:p w14:paraId="1130C0BA" w14:textId="77777777" w:rsidR="00C16D04" w:rsidRPr="00063B05" w:rsidRDefault="00C16D04" w:rsidP="00047F6B">
            <w:pPr>
              <w:rPr>
                <w:rFonts w:ascii="Trebuchet MS" w:hAnsi="Trebuchet MS" w:cs="Times New Roman"/>
                <w:sz w:val="22"/>
                <w:szCs w:val="22"/>
              </w:rPr>
            </w:pPr>
          </w:p>
        </w:tc>
      </w:tr>
      <w:tr w:rsidR="00C16D04" w:rsidRPr="00063B05" w14:paraId="2B0526E6" w14:textId="77777777" w:rsidTr="001852BE">
        <w:tc>
          <w:tcPr>
            <w:tcW w:w="0" w:type="auto"/>
          </w:tcPr>
          <w:p w14:paraId="3C03A0C4" w14:textId="77777777" w:rsidR="00C16D04" w:rsidRPr="00063B05" w:rsidRDefault="00C16D04" w:rsidP="00C16D04">
            <w:pPr>
              <w:rPr>
                <w:rFonts w:ascii="Trebuchet MS" w:eastAsia="Calibri" w:hAnsi="Trebuchet MS" w:cs="Times New Roman"/>
                <w:sz w:val="22"/>
                <w:szCs w:val="22"/>
              </w:rPr>
            </w:pPr>
            <w:r w:rsidRPr="00063B05">
              <w:rPr>
                <w:rFonts w:ascii="Trebuchet MS" w:eastAsia="Calibri" w:hAnsi="Trebuchet MS" w:cs="Times New Roman"/>
                <w:sz w:val="22"/>
                <w:szCs w:val="22"/>
              </w:rPr>
              <w:t>2.</w:t>
            </w:r>
          </w:p>
        </w:tc>
        <w:tc>
          <w:tcPr>
            <w:tcW w:w="4234" w:type="dxa"/>
          </w:tcPr>
          <w:p w14:paraId="723B43AF" w14:textId="746672C6" w:rsidR="00C16D04" w:rsidRPr="00063B05" w:rsidRDefault="00C16D04" w:rsidP="00C16D04">
            <w:pPr>
              <w:rPr>
                <w:rFonts w:ascii="Trebuchet MS" w:hAnsi="Trebuchet MS" w:cs="Times New Roman"/>
                <w:sz w:val="22"/>
                <w:szCs w:val="22"/>
              </w:rPr>
            </w:pPr>
            <w:r w:rsidRPr="00063B05">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063B05" w:rsidRDefault="00C16D04" w:rsidP="00C16D04">
            <w:pPr>
              <w:rPr>
                <w:rFonts w:ascii="Trebuchet MS" w:hAnsi="Trebuchet MS" w:cs="Times New Roman"/>
                <w:sz w:val="22"/>
                <w:szCs w:val="22"/>
              </w:rPr>
            </w:pPr>
          </w:p>
        </w:tc>
        <w:tc>
          <w:tcPr>
            <w:tcW w:w="3646" w:type="dxa"/>
          </w:tcPr>
          <w:p w14:paraId="66A09186" w14:textId="682153FA" w:rsidR="00C16D04" w:rsidRPr="00063B05" w:rsidRDefault="00C16D04" w:rsidP="00047F6B">
            <w:pPr>
              <w:rPr>
                <w:rFonts w:ascii="Trebuchet MS" w:hAnsi="Trebuchet MS" w:cs="Times New Roman"/>
                <w:sz w:val="22"/>
                <w:szCs w:val="22"/>
              </w:rPr>
            </w:pPr>
          </w:p>
        </w:tc>
        <w:tc>
          <w:tcPr>
            <w:tcW w:w="3544" w:type="dxa"/>
          </w:tcPr>
          <w:p w14:paraId="38FBB2BF" w14:textId="77777777" w:rsidR="00C16D04" w:rsidRPr="00063B05" w:rsidRDefault="00C16D04" w:rsidP="00047F6B">
            <w:pPr>
              <w:rPr>
                <w:rFonts w:ascii="Trebuchet MS" w:hAnsi="Trebuchet MS" w:cs="Times New Roman"/>
                <w:sz w:val="22"/>
                <w:szCs w:val="22"/>
              </w:rPr>
            </w:pPr>
          </w:p>
        </w:tc>
      </w:tr>
      <w:tr w:rsidR="00C16D04" w:rsidRPr="00063B05" w14:paraId="5A8AABC4" w14:textId="77777777" w:rsidTr="001852BE">
        <w:tc>
          <w:tcPr>
            <w:tcW w:w="0" w:type="auto"/>
          </w:tcPr>
          <w:p w14:paraId="7FB21367" w14:textId="77777777" w:rsidR="00C16D04" w:rsidRPr="00063B05" w:rsidRDefault="00C16D04" w:rsidP="00C16D04">
            <w:pPr>
              <w:rPr>
                <w:rFonts w:ascii="Trebuchet MS" w:eastAsia="Calibri" w:hAnsi="Trebuchet MS" w:cs="Times New Roman"/>
                <w:bCs/>
                <w:sz w:val="22"/>
                <w:szCs w:val="22"/>
              </w:rPr>
            </w:pPr>
            <w:r w:rsidRPr="00063B05">
              <w:rPr>
                <w:rFonts w:ascii="Trebuchet MS" w:eastAsia="Calibri" w:hAnsi="Trebuchet MS" w:cs="Times New Roman"/>
                <w:bCs/>
                <w:sz w:val="22"/>
                <w:szCs w:val="22"/>
              </w:rPr>
              <w:t>3.</w:t>
            </w:r>
          </w:p>
        </w:tc>
        <w:tc>
          <w:tcPr>
            <w:tcW w:w="4234" w:type="dxa"/>
          </w:tcPr>
          <w:p w14:paraId="6D9F4C0E" w14:textId="435B9531" w:rsidR="00C16D04" w:rsidRPr="00063B05" w:rsidRDefault="00C16D04" w:rsidP="004C7E0B">
            <w:pPr>
              <w:tabs>
                <w:tab w:val="left" w:pos="1701"/>
              </w:tabs>
              <w:spacing w:line="20" w:lineRule="atLeast"/>
              <w:ind w:left="32"/>
              <w:rPr>
                <w:rFonts w:ascii="Trebuchet MS" w:eastAsiaTheme="minorHAnsi" w:hAnsi="Trebuchet MS" w:cs="Times New Roman"/>
                <w:bCs/>
                <w:iCs/>
                <w:sz w:val="22"/>
                <w:szCs w:val="22"/>
              </w:rPr>
            </w:pPr>
            <w:r w:rsidRPr="00063B05">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063B05" w:rsidRDefault="00C16D04" w:rsidP="00C16D04">
            <w:pPr>
              <w:rPr>
                <w:rFonts w:ascii="Trebuchet MS" w:hAnsi="Trebuchet MS" w:cs="Times New Roman"/>
                <w:sz w:val="22"/>
                <w:szCs w:val="22"/>
              </w:rPr>
            </w:pPr>
          </w:p>
        </w:tc>
        <w:tc>
          <w:tcPr>
            <w:tcW w:w="3646" w:type="dxa"/>
          </w:tcPr>
          <w:p w14:paraId="133595D2" w14:textId="417B9500" w:rsidR="00C16D04" w:rsidRPr="00063B05" w:rsidRDefault="00C16D04" w:rsidP="00047F6B">
            <w:pPr>
              <w:rPr>
                <w:rFonts w:ascii="Trebuchet MS" w:hAnsi="Trebuchet MS" w:cs="Times New Roman"/>
                <w:sz w:val="22"/>
                <w:szCs w:val="22"/>
              </w:rPr>
            </w:pPr>
          </w:p>
        </w:tc>
        <w:tc>
          <w:tcPr>
            <w:tcW w:w="3544" w:type="dxa"/>
          </w:tcPr>
          <w:p w14:paraId="09C15FF3" w14:textId="77777777" w:rsidR="00C16D04" w:rsidRPr="00063B05" w:rsidRDefault="00C16D04" w:rsidP="00047F6B">
            <w:pPr>
              <w:rPr>
                <w:rFonts w:ascii="Trebuchet MS" w:hAnsi="Trebuchet MS" w:cs="Times New Roman"/>
                <w:sz w:val="22"/>
                <w:szCs w:val="22"/>
              </w:rPr>
            </w:pPr>
          </w:p>
        </w:tc>
      </w:tr>
      <w:tr w:rsidR="00C16D04" w:rsidRPr="00063B05" w14:paraId="468AC88A" w14:textId="77777777" w:rsidTr="001852BE">
        <w:tc>
          <w:tcPr>
            <w:tcW w:w="0" w:type="auto"/>
          </w:tcPr>
          <w:p w14:paraId="4EDCFF43" w14:textId="003FFE30" w:rsidR="00C16D04" w:rsidRPr="00063B05" w:rsidRDefault="00C16D04" w:rsidP="00C16D04">
            <w:pPr>
              <w:rPr>
                <w:rFonts w:ascii="Trebuchet MS" w:eastAsia="Calibri" w:hAnsi="Trebuchet MS" w:cs="Times New Roman"/>
                <w:bCs/>
                <w:sz w:val="22"/>
                <w:szCs w:val="22"/>
              </w:rPr>
            </w:pPr>
            <w:r w:rsidRPr="00063B05">
              <w:rPr>
                <w:rFonts w:ascii="Trebuchet MS" w:eastAsia="Calibri" w:hAnsi="Trebuchet MS" w:cs="Times New Roman"/>
                <w:bCs/>
                <w:sz w:val="22"/>
                <w:szCs w:val="22"/>
              </w:rPr>
              <w:t>4.</w:t>
            </w:r>
          </w:p>
        </w:tc>
        <w:tc>
          <w:tcPr>
            <w:tcW w:w="4234" w:type="dxa"/>
          </w:tcPr>
          <w:p w14:paraId="7DA13C26" w14:textId="77777777" w:rsidR="006237C6" w:rsidRPr="00063B05" w:rsidRDefault="006237C6" w:rsidP="006237C6">
            <w:pPr>
              <w:rPr>
                <w:rFonts w:ascii="Trebuchet MS" w:hAnsi="Trebuchet MS" w:cs="Times New Roman"/>
                <w:bCs/>
                <w:sz w:val="22"/>
                <w:szCs w:val="22"/>
              </w:rPr>
            </w:pPr>
            <w:r w:rsidRPr="00063B05">
              <w:rPr>
                <w:rFonts w:ascii="Trebuchet MS" w:eastAsiaTheme="minorHAnsi" w:hAnsi="Trebuchet MS" w:cs="Times New Roman"/>
                <w:bCs/>
                <w:iCs/>
                <w:sz w:val="22"/>
                <w:szCs w:val="22"/>
              </w:rPr>
              <w:t>Užpildytas EBVPD (</w:t>
            </w:r>
            <w:r w:rsidRPr="00063B05">
              <w:rPr>
                <w:rFonts w:ascii="Trebuchet MS" w:hAnsi="Trebuchet MS" w:cs="Times New Roman"/>
                <w:color w:val="0070C0"/>
                <w:sz w:val="22"/>
                <w:szCs w:val="22"/>
              </w:rPr>
              <w:t xml:space="preserve">Pirkimo specialiųjų sąlygų 5 priedas „EBVPD“ </w:t>
            </w:r>
            <w:r w:rsidRPr="00063B05">
              <w:rPr>
                <w:rFonts w:ascii="Trebuchet MS" w:eastAsiaTheme="minorHAnsi" w:hAnsi="Trebuchet MS" w:cs="Times New Roman"/>
                <w:bCs/>
                <w:iCs/>
                <w:sz w:val="22"/>
                <w:szCs w:val="22"/>
              </w:rPr>
              <w:t>).</w:t>
            </w:r>
          </w:p>
          <w:p w14:paraId="2D8D6ACA" w14:textId="77777777" w:rsidR="006237C6" w:rsidRPr="00063B05" w:rsidRDefault="006237C6" w:rsidP="006237C6">
            <w:pPr>
              <w:pStyle w:val="NoSpacing"/>
              <w:tabs>
                <w:tab w:val="left" w:pos="331"/>
              </w:tabs>
              <w:ind w:left="32" w:hanging="32"/>
              <w:rPr>
                <w:rFonts w:ascii="Trebuchet MS" w:hAnsi="Trebuchet MS" w:cs="Times New Roman"/>
                <w:bCs/>
                <w:sz w:val="22"/>
                <w:szCs w:val="22"/>
              </w:rPr>
            </w:pPr>
            <w:r w:rsidRPr="00063B05">
              <w:rPr>
                <w:rFonts w:ascii="Trebuchet MS" w:hAnsi="Trebuchet MS" w:cs="Times New Roman"/>
                <w:bCs/>
                <w:sz w:val="22"/>
                <w:szCs w:val="22"/>
              </w:rPr>
              <w:t>*Atskirą EBVPD pildo:</w:t>
            </w:r>
          </w:p>
          <w:p w14:paraId="254695AF" w14:textId="77777777" w:rsidR="006237C6" w:rsidRPr="00063B05" w:rsidRDefault="006237C6" w:rsidP="006237C6">
            <w:pPr>
              <w:pStyle w:val="NoSpacing"/>
              <w:numPr>
                <w:ilvl w:val="0"/>
                <w:numId w:val="10"/>
              </w:numPr>
              <w:tabs>
                <w:tab w:val="left" w:pos="331"/>
              </w:tabs>
              <w:ind w:left="0" w:hanging="32"/>
              <w:rPr>
                <w:rFonts w:ascii="Trebuchet MS" w:hAnsi="Trebuchet MS" w:cs="Times New Roman"/>
                <w:bCs/>
                <w:sz w:val="22"/>
                <w:szCs w:val="22"/>
              </w:rPr>
            </w:pPr>
            <w:r w:rsidRPr="00063B05">
              <w:rPr>
                <w:rFonts w:ascii="Trebuchet MS" w:hAnsi="Trebuchet MS" w:cs="Times New Roman"/>
                <w:bCs/>
                <w:sz w:val="22"/>
                <w:szCs w:val="22"/>
              </w:rPr>
              <w:t>tiekėjas;</w:t>
            </w:r>
          </w:p>
          <w:p w14:paraId="1FE92D4C" w14:textId="77777777" w:rsidR="006237C6" w:rsidRPr="00063B05" w:rsidRDefault="006237C6" w:rsidP="006237C6">
            <w:pPr>
              <w:pStyle w:val="NoSpacing"/>
              <w:numPr>
                <w:ilvl w:val="0"/>
                <w:numId w:val="10"/>
              </w:numPr>
              <w:tabs>
                <w:tab w:val="left" w:pos="331"/>
              </w:tabs>
              <w:ind w:left="0" w:hanging="32"/>
              <w:rPr>
                <w:rFonts w:ascii="Trebuchet MS" w:hAnsi="Trebuchet MS" w:cs="Times New Roman"/>
                <w:bCs/>
                <w:sz w:val="22"/>
                <w:szCs w:val="22"/>
              </w:rPr>
            </w:pPr>
            <w:r w:rsidRPr="00063B05">
              <w:rPr>
                <w:rFonts w:ascii="Trebuchet MS" w:hAnsi="Trebuchet MS" w:cs="Times New Roman"/>
                <w:bCs/>
                <w:sz w:val="22"/>
                <w:szCs w:val="22"/>
              </w:rPr>
              <w:t>kiekvienas tiekėjų grupės narys (jeigu pasiūlymą teikia tiekėjų grupė);</w:t>
            </w:r>
          </w:p>
          <w:p w14:paraId="4F7B8477" w14:textId="77777777" w:rsidR="006237C6" w:rsidRPr="00063B05"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cs="Times New Roman"/>
                <w:bCs/>
                <w:sz w:val="22"/>
                <w:szCs w:val="22"/>
              </w:rPr>
            </w:pPr>
            <w:r w:rsidRPr="00063B05">
              <w:rPr>
                <w:rFonts w:ascii="Trebuchet MS" w:hAnsi="Trebuchet MS" w:cs="Times New Roman"/>
                <w:bCs/>
                <w:sz w:val="22"/>
                <w:szCs w:val="22"/>
              </w:rPr>
              <w:t>kiekvienas ūkio subjektas, kurio pajėgumais remiasi tiekėjas pagal VPĮ 49 str. (jei yra);</w:t>
            </w:r>
          </w:p>
          <w:p w14:paraId="0F3997E4" w14:textId="5095AA7D" w:rsidR="00C16D04" w:rsidRPr="00063B05"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063B05">
              <w:rPr>
                <w:rFonts w:ascii="Trebuchet MS" w:eastAsiaTheme="minorHAnsi" w:hAnsi="Trebuchet MS" w:cs="Times New Roman"/>
                <w:iCs/>
                <w:sz w:val="22"/>
                <w:szCs w:val="22"/>
              </w:rPr>
              <w:t>kiekvienas subtiekėjas atskirai.</w:t>
            </w:r>
          </w:p>
        </w:tc>
        <w:tc>
          <w:tcPr>
            <w:tcW w:w="2052" w:type="dxa"/>
          </w:tcPr>
          <w:p w14:paraId="2F84C48B" w14:textId="77777777" w:rsidR="00C16D04" w:rsidRPr="00063B05" w:rsidRDefault="00C16D04" w:rsidP="00C16D04">
            <w:pPr>
              <w:rPr>
                <w:rFonts w:ascii="Trebuchet MS" w:hAnsi="Trebuchet MS" w:cs="Times New Roman"/>
                <w:sz w:val="22"/>
                <w:szCs w:val="22"/>
              </w:rPr>
            </w:pPr>
          </w:p>
        </w:tc>
        <w:tc>
          <w:tcPr>
            <w:tcW w:w="3646" w:type="dxa"/>
          </w:tcPr>
          <w:p w14:paraId="1374E39D" w14:textId="77777777" w:rsidR="00C16D04" w:rsidRPr="00063B05" w:rsidRDefault="00C16D04" w:rsidP="00047F6B">
            <w:pPr>
              <w:rPr>
                <w:rFonts w:ascii="Trebuchet MS" w:hAnsi="Trebuchet MS" w:cs="Times New Roman"/>
                <w:sz w:val="22"/>
                <w:szCs w:val="22"/>
              </w:rPr>
            </w:pPr>
          </w:p>
        </w:tc>
        <w:tc>
          <w:tcPr>
            <w:tcW w:w="3544" w:type="dxa"/>
          </w:tcPr>
          <w:p w14:paraId="064CACB8" w14:textId="77777777" w:rsidR="00C16D04" w:rsidRPr="00063B05" w:rsidRDefault="00C16D04" w:rsidP="00047F6B">
            <w:pPr>
              <w:rPr>
                <w:rFonts w:ascii="Trebuchet MS" w:hAnsi="Trebuchet MS" w:cs="Times New Roman"/>
                <w:sz w:val="22"/>
                <w:szCs w:val="22"/>
              </w:rPr>
            </w:pPr>
          </w:p>
        </w:tc>
      </w:tr>
      <w:tr w:rsidR="00AA6BBB" w:rsidRPr="00063B05" w14:paraId="4C123899" w14:textId="77777777" w:rsidTr="001852BE">
        <w:tc>
          <w:tcPr>
            <w:tcW w:w="0" w:type="auto"/>
          </w:tcPr>
          <w:p w14:paraId="68626FCF" w14:textId="6AA20E8F" w:rsidR="00AA6BBB" w:rsidRPr="00063B05" w:rsidRDefault="00786C43" w:rsidP="00AA6BBB">
            <w:pPr>
              <w:rPr>
                <w:rFonts w:ascii="Trebuchet MS" w:hAnsi="Trebuchet MS" w:cs="Times New Roman"/>
                <w:sz w:val="22"/>
                <w:szCs w:val="22"/>
              </w:rPr>
            </w:pPr>
            <w:r w:rsidRPr="00063B05">
              <w:rPr>
                <w:rFonts w:ascii="Trebuchet MS" w:hAnsi="Trebuchet MS" w:cs="Times New Roman"/>
                <w:sz w:val="22"/>
                <w:szCs w:val="22"/>
              </w:rPr>
              <w:t>5</w:t>
            </w:r>
            <w:r w:rsidR="00AA6BBB" w:rsidRPr="00063B05">
              <w:rPr>
                <w:rFonts w:ascii="Trebuchet MS" w:hAnsi="Trebuchet MS" w:cs="Times New Roman"/>
                <w:sz w:val="22"/>
                <w:szCs w:val="22"/>
              </w:rPr>
              <w:t>.</w:t>
            </w:r>
          </w:p>
        </w:tc>
        <w:tc>
          <w:tcPr>
            <w:tcW w:w="4234" w:type="dxa"/>
          </w:tcPr>
          <w:p w14:paraId="23684991" w14:textId="2F3799AB" w:rsidR="00AA6BBB" w:rsidRPr="00063B05" w:rsidRDefault="00AA6BBB" w:rsidP="00AA6BBB">
            <w:pPr>
              <w:rPr>
                <w:rFonts w:ascii="Trebuchet MS" w:eastAsiaTheme="minorHAnsi" w:hAnsi="Trebuchet MS" w:cs="Times New Roman"/>
                <w:color w:val="0070C0"/>
                <w:sz w:val="22"/>
                <w:szCs w:val="22"/>
              </w:rPr>
            </w:pPr>
            <w:r w:rsidRPr="00063B05">
              <w:rPr>
                <w:rFonts w:ascii="Trebuchet MS" w:eastAsiaTheme="minorHAnsi" w:hAnsi="Trebuchet MS" w:cs="Times New Roman"/>
                <w:sz w:val="22"/>
                <w:szCs w:val="22"/>
              </w:rPr>
              <w:t xml:space="preserve">Užpildytas </w:t>
            </w:r>
            <w:r w:rsidR="00FC3ABB" w:rsidRPr="00063B05">
              <w:rPr>
                <w:rFonts w:ascii="Trebuchet MS" w:eastAsia="Calibri" w:hAnsi="Trebuchet MS" w:cs="Times New Roman"/>
                <w:color w:val="0070C0"/>
                <w:sz w:val="22"/>
                <w:szCs w:val="22"/>
              </w:rPr>
              <w:t xml:space="preserve">Pirkimo </w:t>
            </w:r>
            <w:r w:rsidR="00412547" w:rsidRPr="00063B05">
              <w:rPr>
                <w:rFonts w:ascii="Trebuchet MS" w:eastAsia="Calibri" w:hAnsi="Trebuchet MS" w:cs="Times New Roman"/>
                <w:color w:val="0070C0"/>
                <w:sz w:val="22"/>
                <w:szCs w:val="22"/>
              </w:rPr>
              <w:t xml:space="preserve">specialiųjų </w:t>
            </w:r>
            <w:r w:rsidR="00FC3ABB" w:rsidRPr="00063B05">
              <w:rPr>
                <w:rFonts w:ascii="Trebuchet MS" w:eastAsia="Calibri" w:hAnsi="Trebuchet MS" w:cs="Times New Roman"/>
                <w:color w:val="0070C0"/>
                <w:sz w:val="22"/>
                <w:szCs w:val="22"/>
              </w:rPr>
              <w:t xml:space="preserve">sąlygų </w:t>
            </w:r>
            <w:r w:rsidR="00653500" w:rsidRPr="00063B05">
              <w:rPr>
                <w:rFonts w:ascii="Trebuchet MS" w:eastAsia="Calibri" w:hAnsi="Trebuchet MS" w:cs="Times New Roman"/>
                <w:color w:val="0070C0"/>
                <w:sz w:val="22"/>
                <w:szCs w:val="22"/>
              </w:rPr>
              <w:t>2</w:t>
            </w:r>
            <w:r w:rsidR="00FC3ABB" w:rsidRPr="00063B05">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063B05" w:rsidRDefault="00AA6BBB" w:rsidP="00AA6BBB">
            <w:pPr>
              <w:rPr>
                <w:rFonts w:ascii="Trebuchet MS" w:hAnsi="Trebuchet MS" w:cs="Times New Roman"/>
                <w:sz w:val="22"/>
                <w:szCs w:val="22"/>
              </w:rPr>
            </w:pPr>
          </w:p>
        </w:tc>
        <w:tc>
          <w:tcPr>
            <w:tcW w:w="3646" w:type="dxa"/>
          </w:tcPr>
          <w:p w14:paraId="59691A64" w14:textId="77777777" w:rsidR="00AA6BBB" w:rsidRPr="00063B05" w:rsidRDefault="00AA6BBB" w:rsidP="00AA6BBB">
            <w:pPr>
              <w:rPr>
                <w:rFonts w:ascii="Trebuchet MS" w:hAnsi="Trebuchet MS" w:cs="Times New Roman"/>
                <w:sz w:val="22"/>
                <w:szCs w:val="22"/>
              </w:rPr>
            </w:pPr>
          </w:p>
        </w:tc>
        <w:tc>
          <w:tcPr>
            <w:tcW w:w="3544" w:type="dxa"/>
          </w:tcPr>
          <w:p w14:paraId="3026658A" w14:textId="77777777" w:rsidR="00AA6BBB" w:rsidRPr="00063B05" w:rsidRDefault="00AA6BBB" w:rsidP="00AA6BBB">
            <w:pPr>
              <w:rPr>
                <w:rFonts w:ascii="Trebuchet MS" w:hAnsi="Trebuchet MS" w:cs="Times New Roman"/>
                <w:sz w:val="22"/>
                <w:szCs w:val="22"/>
              </w:rPr>
            </w:pPr>
          </w:p>
        </w:tc>
      </w:tr>
      <w:tr w:rsidR="00AA6BBB" w:rsidRPr="00063B05" w14:paraId="0DB958E8" w14:textId="77777777" w:rsidTr="001852BE">
        <w:tc>
          <w:tcPr>
            <w:tcW w:w="0" w:type="auto"/>
          </w:tcPr>
          <w:p w14:paraId="117BC383" w14:textId="0FE3C474" w:rsidR="00AA6BBB" w:rsidRPr="00063B05" w:rsidRDefault="00F33CB1" w:rsidP="00AA6BBB">
            <w:pPr>
              <w:rPr>
                <w:rFonts w:ascii="Trebuchet MS" w:hAnsi="Trebuchet MS" w:cs="Times New Roman"/>
                <w:sz w:val="22"/>
                <w:szCs w:val="22"/>
              </w:rPr>
            </w:pPr>
            <w:r w:rsidRPr="00063B05">
              <w:rPr>
                <w:rFonts w:ascii="Trebuchet MS" w:hAnsi="Trebuchet MS" w:cs="Times New Roman"/>
                <w:sz w:val="22"/>
                <w:szCs w:val="22"/>
              </w:rPr>
              <w:t>6</w:t>
            </w:r>
            <w:r w:rsidR="00AA6BBB" w:rsidRPr="00063B05">
              <w:rPr>
                <w:rFonts w:ascii="Trebuchet MS" w:hAnsi="Trebuchet MS" w:cs="Times New Roman"/>
                <w:sz w:val="22"/>
                <w:szCs w:val="22"/>
              </w:rPr>
              <w:t>.</w:t>
            </w:r>
          </w:p>
        </w:tc>
        <w:tc>
          <w:tcPr>
            <w:tcW w:w="4234" w:type="dxa"/>
          </w:tcPr>
          <w:p w14:paraId="54083475" w14:textId="593C5C10" w:rsidR="00AA6BBB" w:rsidRPr="00063B05" w:rsidRDefault="00EA2507" w:rsidP="00AA6BBB">
            <w:pPr>
              <w:rPr>
                <w:rFonts w:ascii="Trebuchet MS" w:eastAsiaTheme="minorHAnsi" w:hAnsi="Trebuchet MS" w:cs="Times New Roman"/>
                <w:bCs/>
                <w:iCs/>
                <w:sz w:val="22"/>
                <w:szCs w:val="22"/>
              </w:rPr>
            </w:pPr>
            <w:r w:rsidRPr="00063B05">
              <w:rPr>
                <w:rFonts w:ascii="Trebuchet MS" w:hAnsi="Trebuchet MS" w:cs="Times New Roman"/>
                <w:sz w:val="22"/>
                <w:szCs w:val="22"/>
              </w:rPr>
              <w:t xml:space="preserve">Dokumentai, patvirtinantys pasiūlyme nurodytos prekės atitikimą visiems reikalavimams, nurodytiems kiekviename </w:t>
            </w:r>
            <w:r w:rsidR="00F33CB1" w:rsidRPr="00063B05">
              <w:rPr>
                <w:rFonts w:ascii="Trebuchet MS" w:eastAsia="Calibri" w:hAnsi="Trebuchet MS" w:cs="Times New Roman"/>
                <w:color w:val="0070C0"/>
                <w:sz w:val="22"/>
                <w:szCs w:val="22"/>
              </w:rPr>
              <w:t>Pirkimo specialiųjų sąlygų 2 pried</w:t>
            </w:r>
            <w:r w:rsidR="003C11C4" w:rsidRPr="00063B05">
              <w:rPr>
                <w:rFonts w:ascii="Trebuchet MS" w:eastAsia="Calibri" w:hAnsi="Trebuchet MS" w:cs="Times New Roman"/>
                <w:color w:val="0070C0"/>
                <w:sz w:val="22"/>
                <w:szCs w:val="22"/>
              </w:rPr>
              <w:t>o</w:t>
            </w:r>
            <w:r w:rsidR="00F33CB1" w:rsidRPr="00063B05">
              <w:rPr>
                <w:rFonts w:ascii="Trebuchet MS" w:eastAsia="Calibri" w:hAnsi="Trebuchet MS" w:cs="Times New Roman"/>
                <w:color w:val="0070C0"/>
                <w:sz w:val="22"/>
                <w:szCs w:val="22"/>
              </w:rPr>
              <w:t xml:space="preserve"> „Techninė specifikacija“</w:t>
            </w:r>
            <w:r w:rsidRPr="00063B05">
              <w:rPr>
                <w:rFonts w:ascii="Trebuchet MS" w:hAnsi="Trebuchet MS" w:cs="Times New Roman"/>
                <w:color w:val="0070C0"/>
                <w:sz w:val="22"/>
                <w:szCs w:val="22"/>
              </w:rPr>
              <w:t xml:space="preserve"> </w:t>
            </w:r>
            <w:r w:rsidRPr="00063B05">
              <w:rPr>
                <w:rFonts w:ascii="Trebuchet MS" w:hAnsi="Trebuchet MS" w:cs="Times New Roman"/>
                <w:sz w:val="22"/>
                <w:szCs w:val="22"/>
              </w:rPr>
              <w:t>lentelės punkte</w:t>
            </w:r>
          </w:p>
        </w:tc>
        <w:tc>
          <w:tcPr>
            <w:tcW w:w="2052" w:type="dxa"/>
          </w:tcPr>
          <w:p w14:paraId="59D14B5D" w14:textId="77777777" w:rsidR="00AA6BBB" w:rsidRPr="00063B05" w:rsidRDefault="00AA6BBB" w:rsidP="00AA6BBB">
            <w:pPr>
              <w:rPr>
                <w:rFonts w:ascii="Trebuchet MS" w:hAnsi="Trebuchet MS" w:cs="Times New Roman"/>
                <w:sz w:val="22"/>
                <w:szCs w:val="22"/>
              </w:rPr>
            </w:pPr>
          </w:p>
        </w:tc>
        <w:tc>
          <w:tcPr>
            <w:tcW w:w="3646" w:type="dxa"/>
          </w:tcPr>
          <w:p w14:paraId="4D4506FA" w14:textId="77777777" w:rsidR="00AA6BBB" w:rsidRPr="00063B05" w:rsidRDefault="00AA6BBB" w:rsidP="00AA6BBB">
            <w:pPr>
              <w:rPr>
                <w:rFonts w:ascii="Trebuchet MS" w:hAnsi="Trebuchet MS" w:cs="Times New Roman"/>
                <w:sz w:val="22"/>
                <w:szCs w:val="22"/>
              </w:rPr>
            </w:pPr>
          </w:p>
        </w:tc>
        <w:tc>
          <w:tcPr>
            <w:tcW w:w="3544" w:type="dxa"/>
          </w:tcPr>
          <w:p w14:paraId="6C2976A4" w14:textId="77777777" w:rsidR="00AA6BBB" w:rsidRPr="00063B05" w:rsidRDefault="00AA6BBB" w:rsidP="00AA6BBB">
            <w:pPr>
              <w:rPr>
                <w:rFonts w:ascii="Trebuchet MS" w:hAnsi="Trebuchet MS" w:cs="Times New Roman"/>
                <w:sz w:val="22"/>
                <w:szCs w:val="22"/>
              </w:rPr>
            </w:pPr>
          </w:p>
        </w:tc>
      </w:tr>
      <w:tr w:rsidR="003209EF" w:rsidRPr="00063B05" w14:paraId="212A05C2" w14:textId="77777777" w:rsidTr="001852BE">
        <w:tc>
          <w:tcPr>
            <w:tcW w:w="0" w:type="auto"/>
          </w:tcPr>
          <w:p w14:paraId="36510F8A" w14:textId="3E4D8338" w:rsidR="003209EF" w:rsidRPr="00063B05" w:rsidRDefault="003209EF" w:rsidP="003209EF">
            <w:pPr>
              <w:rPr>
                <w:rFonts w:ascii="Trebuchet MS" w:hAnsi="Trebuchet MS" w:cs="Times New Roman"/>
                <w:sz w:val="22"/>
                <w:szCs w:val="22"/>
              </w:rPr>
            </w:pPr>
            <w:r w:rsidRPr="00063B05">
              <w:rPr>
                <w:rFonts w:ascii="Trebuchet MS" w:hAnsi="Trebuchet MS" w:cs="Times New Roman"/>
                <w:sz w:val="22"/>
                <w:szCs w:val="22"/>
              </w:rPr>
              <w:t>7.</w:t>
            </w:r>
          </w:p>
        </w:tc>
        <w:tc>
          <w:tcPr>
            <w:tcW w:w="4234" w:type="dxa"/>
          </w:tcPr>
          <w:p w14:paraId="5ECDFF64" w14:textId="055D8DDE" w:rsidR="003209EF" w:rsidRPr="00063B05" w:rsidRDefault="009D2E5C" w:rsidP="003209EF">
            <w:pPr>
              <w:rPr>
                <w:rFonts w:ascii="Trebuchet MS" w:hAnsi="Trebuchet MS" w:cs="Times New Roman"/>
                <w:sz w:val="22"/>
                <w:szCs w:val="22"/>
              </w:rPr>
            </w:pPr>
            <w:r w:rsidRPr="00063B05">
              <w:rPr>
                <w:rFonts w:ascii="Trebuchet MS" w:hAnsi="Trebuchet MS" w:cs="Times New Roman"/>
                <w:color w:val="000000"/>
                <w:sz w:val="22"/>
                <w:szCs w:val="22"/>
                <w:lang w:bidi="hi-IN"/>
              </w:rPr>
              <w:t xml:space="preserve">Dokumentai nurodyti </w:t>
            </w:r>
            <w:hyperlink w:anchor="PIrkimo_sąlygų_1_priedas" w:history="1">
              <w:r w:rsidRPr="00063B05">
                <w:rPr>
                  <w:rStyle w:val="Hyperlink"/>
                  <w:rFonts w:ascii="Trebuchet MS" w:hAnsi="Trebuchet MS" w:cs="Times New Roman"/>
                  <w:color w:val="0070C0"/>
                  <w:sz w:val="22"/>
                  <w:szCs w:val="22"/>
                </w:rPr>
                <w:t xml:space="preserve">Pirkimo specialiųjų sąlygų 2 priede </w:t>
              </w:r>
              <w:r w:rsidRPr="00063B05">
                <w:rPr>
                  <w:rStyle w:val="Hyperlink"/>
                  <w:rFonts w:ascii="Trebuchet MS" w:eastAsiaTheme="minorHAnsi" w:hAnsi="Trebuchet MS" w:cs="Times New Roman"/>
                  <w:color w:val="0070C0"/>
                  <w:sz w:val="22"/>
                  <w:szCs w:val="22"/>
                </w:rPr>
                <w:t>„Techninė specifikacija“</w:t>
              </w:r>
            </w:hyperlink>
          </w:p>
        </w:tc>
        <w:tc>
          <w:tcPr>
            <w:tcW w:w="2052" w:type="dxa"/>
          </w:tcPr>
          <w:p w14:paraId="1FCB8C80" w14:textId="77777777" w:rsidR="003209EF" w:rsidRPr="00063B05" w:rsidRDefault="003209EF" w:rsidP="003209EF">
            <w:pPr>
              <w:rPr>
                <w:rFonts w:ascii="Trebuchet MS" w:hAnsi="Trebuchet MS" w:cs="Times New Roman"/>
                <w:sz w:val="22"/>
                <w:szCs w:val="22"/>
              </w:rPr>
            </w:pPr>
          </w:p>
        </w:tc>
        <w:tc>
          <w:tcPr>
            <w:tcW w:w="3646" w:type="dxa"/>
          </w:tcPr>
          <w:p w14:paraId="5ED9D6ED" w14:textId="77777777" w:rsidR="003209EF" w:rsidRPr="00063B05" w:rsidRDefault="003209EF" w:rsidP="003209EF">
            <w:pPr>
              <w:rPr>
                <w:rFonts w:ascii="Trebuchet MS" w:hAnsi="Trebuchet MS" w:cs="Times New Roman"/>
                <w:sz w:val="22"/>
                <w:szCs w:val="22"/>
              </w:rPr>
            </w:pPr>
          </w:p>
        </w:tc>
        <w:tc>
          <w:tcPr>
            <w:tcW w:w="3544" w:type="dxa"/>
          </w:tcPr>
          <w:p w14:paraId="6617266D" w14:textId="77777777" w:rsidR="003209EF" w:rsidRPr="00063B05" w:rsidRDefault="003209EF" w:rsidP="003209EF">
            <w:pPr>
              <w:rPr>
                <w:rFonts w:ascii="Trebuchet MS" w:hAnsi="Trebuchet MS" w:cs="Times New Roman"/>
                <w:sz w:val="22"/>
                <w:szCs w:val="22"/>
              </w:rPr>
            </w:pPr>
          </w:p>
        </w:tc>
      </w:tr>
      <w:tr w:rsidR="003209EF" w:rsidRPr="00063B05" w14:paraId="2DA13D19" w14:textId="77777777" w:rsidTr="001852BE">
        <w:tc>
          <w:tcPr>
            <w:tcW w:w="0" w:type="auto"/>
          </w:tcPr>
          <w:p w14:paraId="3CA88088" w14:textId="3C7BE4C8" w:rsidR="003209EF" w:rsidRPr="00063B05" w:rsidRDefault="00063B05" w:rsidP="003209EF">
            <w:pPr>
              <w:rPr>
                <w:rFonts w:ascii="Trebuchet MS" w:hAnsi="Trebuchet MS" w:cs="Times New Roman"/>
                <w:sz w:val="22"/>
                <w:szCs w:val="22"/>
              </w:rPr>
            </w:pPr>
            <w:r>
              <w:rPr>
                <w:rFonts w:ascii="Trebuchet MS" w:hAnsi="Trebuchet MS" w:cs="Times New Roman"/>
                <w:sz w:val="22"/>
                <w:szCs w:val="22"/>
              </w:rPr>
              <w:lastRenderedPageBreak/>
              <w:t>8</w:t>
            </w:r>
            <w:r w:rsidR="003209EF" w:rsidRPr="00063B05">
              <w:rPr>
                <w:rFonts w:ascii="Trebuchet MS" w:hAnsi="Trebuchet MS" w:cs="Times New Roman"/>
                <w:sz w:val="22"/>
                <w:szCs w:val="22"/>
              </w:rPr>
              <w:t>.</w:t>
            </w:r>
          </w:p>
        </w:tc>
        <w:tc>
          <w:tcPr>
            <w:tcW w:w="4234" w:type="dxa"/>
          </w:tcPr>
          <w:p w14:paraId="2757BD45" w14:textId="44D64913" w:rsidR="003209EF" w:rsidRPr="00063B05" w:rsidRDefault="003B60C7" w:rsidP="003209EF">
            <w:pPr>
              <w:pStyle w:val="Heading2"/>
              <w:spacing w:before="0"/>
              <w:rPr>
                <w:rFonts w:ascii="Trebuchet MS" w:eastAsiaTheme="minorHAnsi" w:hAnsi="Trebuchet MS" w:cs="Times New Roman"/>
                <w:color w:val="auto"/>
                <w:sz w:val="22"/>
                <w:szCs w:val="22"/>
              </w:rPr>
            </w:pPr>
            <w:r w:rsidRPr="00063B05">
              <w:rPr>
                <w:rFonts w:ascii="Trebuchet MS" w:hAnsi="Trebuchet MS" w:cs="Times New Roman"/>
                <w:color w:val="auto"/>
                <w:sz w:val="22"/>
                <w:szCs w:val="22"/>
                <w:lang w:bidi="hi-IN"/>
              </w:rPr>
              <w:t>Užpildytas</w:t>
            </w:r>
            <w:r w:rsidRPr="00063B05">
              <w:rPr>
                <w:rFonts w:ascii="Trebuchet MS" w:hAnsi="Trebuchet MS" w:cs="Times New Roman"/>
                <w:sz w:val="22"/>
                <w:szCs w:val="22"/>
                <w:lang w:bidi="hi-IN"/>
              </w:rPr>
              <w:t xml:space="preserve"> </w:t>
            </w:r>
            <w:r w:rsidRPr="00063B05">
              <w:rPr>
                <w:rFonts w:ascii="Trebuchet MS" w:hAnsi="Trebuchet MS" w:cs="Times New Roman"/>
                <w:color w:val="0070C0"/>
                <w:sz w:val="22"/>
                <w:szCs w:val="22"/>
                <w:lang w:bidi="hi-IN"/>
              </w:rPr>
              <w:t>Pirkimo specialiųjų sąlygų 8 priedas „Tiekėjo deklaracija dėl atitikties Reglamento nuostatoms“</w:t>
            </w:r>
          </w:p>
        </w:tc>
        <w:tc>
          <w:tcPr>
            <w:tcW w:w="2052" w:type="dxa"/>
          </w:tcPr>
          <w:p w14:paraId="6C04CE10" w14:textId="77777777" w:rsidR="003209EF" w:rsidRPr="00063B05" w:rsidRDefault="003209EF" w:rsidP="003209EF">
            <w:pPr>
              <w:rPr>
                <w:rFonts w:ascii="Trebuchet MS" w:hAnsi="Trebuchet MS" w:cs="Times New Roman"/>
                <w:sz w:val="22"/>
                <w:szCs w:val="22"/>
              </w:rPr>
            </w:pPr>
          </w:p>
        </w:tc>
        <w:tc>
          <w:tcPr>
            <w:tcW w:w="3646" w:type="dxa"/>
          </w:tcPr>
          <w:p w14:paraId="0F623F64" w14:textId="77777777" w:rsidR="003209EF" w:rsidRPr="00063B05" w:rsidRDefault="003209EF" w:rsidP="003209EF">
            <w:pPr>
              <w:rPr>
                <w:rFonts w:ascii="Trebuchet MS" w:hAnsi="Trebuchet MS" w:cs="Times New Roman"/>
                <w:sz w:val="22"/>
                <w:szCs w:val="22"/>
              </w:rPr>
            </w:pPr>
          </w:p>
        </w:tc>
        <w:tc>
          <w:tcPr>
            <w:tcW w:w="3544" w:type="dxa"/>
          </w:tcPr>
          <w:p w14:paraId="4726914E" w14:textId="77777777" w:rsidR="003209EF" w:rsidRPr="00063B05" w:rsidRDefault="003209EF" w:rsidP="003209EF">
            <w:pPr>
              <w:rPr>
                <w:rFonts w:ascii="Trebuchet MS" w:hAnsi="Trebuchet MS" w:cs="Times New Roman"/>
                <w:sz w:val="22"/>
                <w:szCs w:val="22"/>
              </w:rPr>
            </w:pPr>
          </w:p>
        </w:tc>
      </w:tr>
      <w:tr w:rsidR="00CC730F" w:rsidRPr="00063B05" w14:paraId="62D7F10D" w14:textId="77777777" w:rsidTr="001852BE">
        <w:tc>
          <w:tcPr>
            <w:tcW w:w="0" w:type="auto"/>
          </w:tcPr>
          <w:p w14:paraId="02FCBB30" w14:textId="77777777" w:rsidR="00CC730F" w:rsidRDefault="00CC730F" w:rsidP="003209EF">
            <w:pPr>
              <w:rPr>
                <w:rFonts w:ascii="Trebuchet MS" w:hAnsi="Trebuchet MS" w:cs="Times New Roman"/>
                <w:sz w:val="22"/>
                <w:szCs w:val="22"/>
              </w:rPr>
            </w:pPr>
          </w:p>
        </w:tc>
        <w:tc>
          <w:tcPr>
            <w:tcW w:w="4234" w:type="dxa"/>
          </w:tcPr>
          <w:p w14:paraId="34A5D244" w14:textId="77777777" w:rsidR="00CC730F" w:rsidRPr="00063B05" w:rsidRDefault="00CC730F" w:rsidP="003209EF">
            <w:pPr>
              <w:pStyle w:val="Heading2"/>
              <w:spacing w:before="0"/>
              <w:rPr>
                <w:rFonts w:ascii="Trebuchet MS" w:hAnsi="Trebuchet MS" w:cs="Times New Roman"/>
                <w:color w:val="auto"/>
                <w:sz w:val="22"/>
                <w:szCs w:val="22"/>
                <w:lang w:bidi="hi-IN"/>
              </w:rPr>
            </w:pPr>
          </w:p>
        </w:tc>
        <w:tc>
          <w:tcPr>
            <w:tcW w:w="2052" w:type="dxa"/>
          </w:tcPr>
          <w:p w14:paraId="58804C87" w14:textId="77777777" w:rsidR="00CC730F" w:rsidRPr="00063B05" w:rsidRDefault="00CC730F" w:rsidP="003209EF">
            <w:pPr>
              <w:rPr>
                <w:rFonts w:ascii="Trebuchet MS" w:hAnsi="Trebuchet MS" w:cs="Times New Roman"/>
                <w:sz w:val="22"/>
                <w:szCs w:val="22"/>
              </w:rPr>
            </w:pPr>
          </w:p>
        </w:tc>
        <w:tc>
          <w:tcPr>
            <w:tcW w:w="3646" w:type="dxa"/>
          </w:tcPr>
          <w:p w14:paraId="4D04AF02" w14:textId="77777777" w:rsidR="00CC730F" w:rsidRPr="00063B05" w:rsidRDefault="00CC730F" w:rsidP="003209EF">
            <w:pPr>
              <w:rPr>
                <w:rFonts w:ascii="Trebuchet MS" w:hAnsi="Trebuchet MS" w:cs="Times New Roman"/>
                <w:sz w:val="22"/>
                <w:szCs w:val="22"/>
              </w:rPr>
            </w:pPr>
          </w:p>
        </w:tc>
        <w:tc>
          <w:tcPr>
            <w:tcW w:w="3544" w:type="dxa"/>
          </w:tcPr>
          <w:p w14:paraId="47BAC302" w14:textId="77777777" w:rsidR="00CC730F" w:rsidRPr="00063B05" w:rsidRDefault="00CC730F" w:rsidP="003209EF">
            <w:pPr>
              <w:rPr>
                <w:rFonts w:ascii="Trebuchet MS" w:hAnsi="Trebuchet MS" w:cs="Times New Roman"/>
                <w:sz w:val="22"/>
                <w:szCs w:val="22"/>
              </w:rPr>
            </w:pPr>
          </w:p>
        </w:tc>
      </w:tr>
    </w:tbl>
    <w:p w14:paraId="4C789131" w14:textId="77777777" w:rsidR="00C51079" w:rsidRPr="00063B05" w:rsidRDefault="00C51079" w:rsidP="00C51079">
      <w:pPr>
        <w:spacing w:after="0" w:line="240" w:lineRule="auto"/>
        <w:jc w:val="both"/>
        <w:rPr>
          <w:rFonts w:ascii="Trebuchet MS" w:eastAsia="Times New Roman" w:hAnsi="Trebuchet MS" w:cs="Times New Roman"/>
          <w:b/>
          <w:bCs/>
          <w:i/>
          <w:iCs/>
          <w:sz w:val="22"/>
          <w:szCs w:val="22"/>
        </w:rPr>
      </w:pPr>
      <w:r w:rsidRPr="00063B05">
        <w:rPr>
          <w:rFonts w:ascii="Trebuchet MS" w:eastAsia="Times New Roman" w:hAnsi="Trebuchet MS" w:cs="Times New Roman"/>
          <w:b/>
          <w:i/>
          <w:sz w:val="22"/>
          <w:szCs w:val="22"/>
        </w:rPr>
        <w:t>Pastaba:</w:t>
      </w:r>
      <w:r w:rsidRPr="00063B05">
        <w:rPr>
          <w:rFonts w:ascii="Trebuchet MS" w:eastAsia="Times New Roman" w:hAnsi="Trebuchet MS" w:cs="Times New Roman"/>
          <w:i/>
          <w:sz w:val="22"/>
          <w:szCs w:val="22"/>
        </w:rPr>
        <w:t xml:space="preserve"> </w:t>
      </w:r>
      <w:r w:rsidRPr="00063B05">
        <w:rPr>
          <w:rFonts w:ascii="Trebuchet MS" w:eastAsia="Times New Roman" w:hAnsi="Trebuchet MS" w:cs="Times New Roman"/>
          <w:bCs/>
          <w:i/>
          <w:sz w:val="22"/>
          <w:szCs w:val="22"/>
        </w:rPr>
        <w:t xml:space="preserve">Tiekėjas negali nurodyti, kad visas pasiūlymas yra konfidencialus. </w:t>
      </w:r>
      <w:r w:rsidRPr="00063B05">
        <w:rPr>
          <w:rFonts w:ascii="Trebuchet MS" w:eastAsia="Times New Roman" w:hAnsi="Trebuchet MS"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4866E4A2" w14:textId="77777777" w:rsidR="00C51079" w:rsidRPr="00063B05" w:rsidRDefault="00C51079" w:rsidP="00C51079">
      <w:pPr>
        <w:spacing w:after="0" w:line="240" w:lineRule="auto"/>
        <w:jc w:val="both"/>
        <w:rPr>
          <w:rFonts w:ascii="Trebuchet MS" w:eastAsia="Times New Roman" w:hAnsi="Trebuchet MS" w:cs="Times New Roman"/>
          <w:i/>
          <w:sz w:val="22"/>
          <w:szCs w:val="22"/>
        </w:rPr>
      </w:pPr>
      <w:r w:rsidRPr="00063B05">
        <w:rPr>
          <w:rFonts w:ascii="Trebuchet MS" w:eastAsia="Times New Roman" w:hAnsi="Trebuchet MS"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61B120E8" w:rsidR="00C51079" w:rsidRPr="00063B05" w:rsidRDefault="00C51079" w:rsidP="00C51079">
      <w:pPr>
        <w:spacing w:after="0" w:line="240" w:lineRule="auto"/>
        <w:rPr>
          <w:rFonts w:ascii="Trebuchet MS" w:eastAsia="Times New Roman" w:hAnsi="Trebuchet MS" w:cs="Times New Roman"/>
          <w:i/>
          <w:iCs/>
          <w:color w:val="0070C0"/>
          <w:spacing w:val="2"/>
          <w:sz w:val="22"/>
          <w:szCs w:val="22"/>
          <w:shd w:val="clear" w:color="auto" w:fill="FFFFFF"/>
        </w:rPr>
      </w:pPr>
      <w:r w:rsidRPr="00063B05">
        <w:rPr>
          <w:rFonts w:ascii="Trebuchet MS" w:eastAsia="Times New Roman" w:hAnsi="Trebuchet MS" w:cs="Times New Roman"/>
          <w:i/>
          <w:iCs/>
          <w:spacing w:val="2"/>
          <w:sz w:val="22"/>
          <w:szCs w:val="22"/>
          <w:shd w:val="clear" w:color="auto" w:fill="FFFFFF"/>
        </w:rPr>
        <w:t>„</w:t>
      </w:r>
      <w:hyperlink r:id="rId9" w:history="1">
        <w:r w:rsidRPr="00063B05">
          <w:rPr>
            <w:rFonts w:ascii="Trebuchet MS" w:eastAsia="Times New Roman" w:hAnsi="Trebuchet MS" w:cs="Times New Roman"/>
            <w:i/>
            <w:iCs/>
            <w:spacing w:val="2"/>
            <w:sz w:val="22"/>
            <w:szCs w:val="22"/>
            <w:shd w:val="clear" w:color="auto" w:fill="FFFFFF"/>
          </w:rPr>
          <w:t>Konfidencialumas viešuosiuose pirkimuose</w:t>
        </w:r>
      </w:hyperlink>
      <w:r w:rsidRPr="00063B05">
        <w:rPr>
          <w:rFonts w:ascii="Trebuchet MS" w:eastAsia="Times New Roman" w:hAnsi="Trebuchet MS" w:cs="Times New Roman"/>
          <w:i/>
          <w:iCs/>
          <w:spacing w:val="2"/>
          <w:sz w:val="22"/>
          <w:szCs w:val="22"/>
          <w:shd w:val="clear" w:color="auto" w:fill="FFFFFF"/>
        </w:rPr>
        <w:t xml:space="preserve">“ </w:t>
      </w:r>
      <w:hyperlink r:id="rId10" w:history="1">
        <w:r w:rsidRPr="00063B05">
          <w:rPr>
            <w:rFonts w:ascii="Trebuchet MS" w:eastAsia="Times New Roman" w:hAnsi="Trebuchet MS" w:cs="Times New Roman"/>
            <w:i/>
            <w:iCs/>
            <w:color w:val="0070C0"/>
            <w:spacing w:val="2"/>
            <w:sz w:val="22"/>
            <w:szCs w:val="22"/>
            <w:u w:val="single"/>
            <w:shd w:val="clear" w:color="auto" w:fill="FFFFFF"/>
          </w:rPr>
          <w:t>https://vpt.lrv.lt/uploads/vpt/documents/files/mp/konfidenciali_informacija.pdf</w:t>
        </w:r>
      </w:hyperlink>
      <w:r w:rsidRPr="00063B05">
        <w:rPr>
          <w:rFonts w:ascii="Trebuchet MS" w:eastAsia="Times New Roman" w:hAnsi="Trebuchet MS" w:cs="Times New Roman"/>
          <w:i/>
          <w:iCs/>
          <w:color w:val="0070C0"/>
          <w:spacing w:val="2"/>
          <w:sz w:val="22"/>
          <w:szCs w:val="22"/>
          <w:shd w:val="clear" w:color="auto" w:fill="FFFFFF"/>
        </w:rPr>
        <w:t xml:space="preserve">  </w:t>
      </w:r>
    </w:p>
    <w:p w14:paraId="194E517C" w14:textId="77777777" w:rsidR="00EF401B" w:rsidRPr="00063B05"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Pr="00063B05" w:rsidRDefault="00AA6BBB" w:rsidP="00E56BA8">
      <w:pPr>
        <w:spacing w:after="0" w:line="240" w:lineRule="auto"/>
        <w:rPr>
          <w:rFonts w:ascii="Trebuchet MS" w:hAnsi="Trebuchet MS" w:cs="Times New Roman"/>
          <w:sz w:val="22"/>
          <w:szCs w:val="22"/>
        </w:rPr>
      </w:pPr>
    </w:p>
    <w:p w14:paraId="5BC43C7A" w14:textId="77777777" w:rsidR="00EF401B" w:rsidRPr="00063B05"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063B05"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063B05"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063B05">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063B05"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063B05"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063B05">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063B05"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063B05"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063B05">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063B05" w:rsidRDefault="00C51079" w:rsidP="00C51079">
      <w:pPr>
        <w:pStyle w:val="Heading2"/>
        <w:jc w:val="both"/>
        <w:rPr>
          <w:rFonts w:ascii="Trebuchet MS" w:hAnsi="Trebuchet MS" w:cs="Times New Roman"/>
          <w:i/>
          <w:iCs/>
          <w:color w:val="auto"/>
          <w:sz w:val="22"/>
          <w:szCs w:val="22"/>
          <w:lang w:eastAsia="zh-CN"/>
        </w:rPr>
      </w:pPr>
      <w:r w:rsidRPr="00063B05">
        <w:rPr>
          <w:rFonts w:ascii="Trebuchet MS" w:hAnsi="Trebuchet MS" w:cs="Times New Roman"/>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063B05"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3974A" w14:textId="77777777" w:rsidR="00F70386" w:rsidRDefault="00F70386" w:rsidP="00D05666">
      <w:r>
        <w:separator/>
      </w:r>
    </w:p>
  </w:endnote>
  <w:endnote w:type="continuationSeparator" w:id="0">
    <w:p w14:paraId="6C846A01" w14:textId="77777777" w:rsidR="00F70386" w:rsidRDefault="00F70386" w:rsidP="00D05666">
      <w:r>
        <w:continuationSeparator/>
      </w:r>
    </w:p>
  </w:endnote>
  <w:endnote w:type="continuationNotice" w:id="1">
    <w:p w14:paraId="6F536E02" w14:textId="77777777" w:rsidR="00F70386" w:rsidRDefault="00F703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8000002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D816C" w14:textId="77777777" w:rsidR="00F70386" w:rsidRDefault="00F70386" w:rsidP="00D05666">
      <w:r>
        <w:separator/>
      </w:r>
    </w:p>
  </w:footnote>
  <w:footnote w:type="continuationSeparator" w:id="0">
    <w:p w14:paraId="5578BC32" w14:textId="77777777" w:rsidR="00F70386" w:rsidRDefault="00F70386" w:rsidP="00D05666">
      <w:r>
        <w:continuationSeparator/>
      </w:r>
    </w:p>
  </w:footnote>
  <w:footnote w:type="continuationNotice" w:id="1">
    <w:p w14:paraId="7912CC4A" w14:textId="77777777" w:rsidR="00F70386" w:rsidRDefault="00F703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3B05"/>
    <w:rsid w:val="00064868"/>
    <w:rsid w:val="000659E9"/>
    <w:rsid w:val="00065A30"/>
    <w:rsid w:val="00066BB9"/>
    <w:rsid w:val="00066D29"/>
    <w:rsid w:val="00067A88"/>
    <w:rsid w:val="00067AEA"/>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6E81"/>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47C8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31C"/>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40A1"/>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37E"/>
    <w:rsid w:val="00251D4A"/>
    <w:rsid w:val="00253090"/>
    <w:rsid w:val="00253382"/>
    <w:rsid w:val="00254895"/>
    <w:rsid w:val="00255225"/>
    <w:rsid w:val="0025596F"/>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72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587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3E4"/>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44B0"/>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564E"/>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076D9"/>
    <w:rsid w:val="005107DF"/>
    <w:rsid w:val="0051113D"/>
    <w:rsid w:val="005122FE"/>
    <w:rsid w:val="0051270F"/>
    <w:rsid w:val="00512760"/>
    <w:rsid w:val="00512787"/>
    <w:rsid w:val="00512E53"/>
    <w:rsid w:val="0051329C"/>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754"/>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2E3E"/>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0A"/>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5D50"/>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374C"/>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0DA"/>
    <w:rsid w:val="007F0164"/>
    <w:rsid w:val="007F01B0"/>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3CED"/>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4DF5"/>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A8F"/>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06BA"/>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3DCD"/>
    <w:rsid w:val="00AC6CCC"/>
    <w:rsid w:val="00AC6F14"/>
    <w:rsid w:val="00AC7575"/>
    <w:rsid w:val="00AC770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A97"/>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737"/>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2960"/>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30F"/>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9F9"/>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17F5"/>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1B67"/>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0AC3"/>
    <w:rsid w:val="00EB35C1"/>
    <w:rsid w:val="00EB3686"/>
    <w:rsid w:val="00EB381D"/>
    <w:rsid w:val="00EB58C7"/>
    <w:rsid w:val="00EB5DC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0E52"/>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0386"/>
    <w:rsid w:val="00F715B5"/>
    <w:rsid w:val="00F7215F"/>
    <w:rsid w:val="00F726E5"/>
    <w:rsid w:val="00F72EDE"/>
    <w:rsid w:val="00F75592"/>
    <w:rsid w:val="00F7599F"/>
    <w:rsid w:val="00F760FC"/>
    <w:rsid w:val="00F76232"/>
    <w:rsid w:val="00F7680D"/>
    <w:rsid w:val="00F7725C"/>
    <w:rsid w:val="00F809E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8BD"/>
    <w:rsid w:val="00FF3C60"/>
    <w:rsid w:val="00FF3E3B"/>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6426</Words>
  <Characters>3664</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25</cp:revision>
  <cp:lastPrinted>2022-04-29T11:22:00Z</cp:lastPrinted>
  <dcterms:created xsi:type="dcterms:W3CDTF">2025-10-27T13:45:00Z</dcterms:created>
  <dcterms:modified xsi:type="dcterms:W3CDTF">2025-12-15T11:34:00Z</dcterms:modified>
</cp:coreProperties>
</file>